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853" w:rsidRDefault="00EE5CE3">
      <w:pPr>
        <w:ind w:left="-426" w:firstLine="426"/>
        <w:jc w:val="both"/>
        <w:rPr>
          <w:rFonts w:ascii="Courier New" w:hAnsi="Courier New" w:cs="Courier New"/>
          <w:b/>
          <w:bCs/>
          <w:szCs w:val="28"/>
        </w:rPr>
      </w:pPr>
      <w:r>
        <w:rPr>
          <w:noProof/>
        </w:rPr>
        <w:drawing>
          <wp:anchor distT="0" distB="0" distL="114300" distR="114300" simplePos="0" relativeHeight="251649536" behindDoc="0" locked="0" layoutInCell="1" allowOverlap="1">
            <wp:simplePos x="0" y="0"/>
            <wp:positionH relativeFrom="column">
              <wp:posOffset>2486660</wp:posOffset>
            </wp:positionH>
            <wp:positionV relativeFrom="paragraph">
              <wp:posOffset>186690</wp:posOffset>
            </wp:positionV>
            <wp:extent cx="680085" cy="864870"/>
            <wp:effectExtent l="19050" t="0" r="5715" b="0"/>
            <wp:wrapNone/>
            <wp:docPr id="3" name="Рисунок 3" descr="http://www.garant-areal.ru/pages/lib/symbolics/images/municipals/arms/penza/shemisheysky_ar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arant-areal.ru/pages/lib/symbolics/images/municipals/arms/penza/shemisheysky_arm.gif"/>
                    <pic:cNvPicPr>
                      <a:picLocks noChangeAspect="1" noChangeArrowheads="1"/>
                    </pic:cNvPicPr>
                  </pic:nvPicPr>
                  <pic:blipFill>
                    <a:blip r:embed="rId7" r:link="rId8"/>
                    <a:srcRect/>
                    <a:stretch>
                      <a:fillRect/>
                    </a:stretch>
                  </pic:blipFill>
                  <pic:spPr bwMode="auto">
                    <a:xfrm>
                      <a:off x="0" y="0"/>
                      <a:ext cx="680085" cy="864870"/>
                    </a:xfrm>
                    <a:prstGeom prst="rect">
                      <a:avLst/>
                    </a:prstGeom>
                    <a:noFill/>
                  </pic:spPr>
                </pic:pic>
              </a:graphicData>
            </a:graphic>
          </wp:anchor>
        </w:drawing>
      </w:r>
      <w:r w:rsidR="00C83853">
        <w:rPr>
          <w:rFonts w:ascii="Courier New" w:hAnsi="Courier New" w:cs="Courier New"/>
          <w:b/>
          <w:bCs/>
          <w:szCs w:val="28"/>
        </w:rPr>
        <w:t xml:space="preserve">                        </w:t>
      </w:r>
    </w:p>
    <w:p w:rsidR="00C83853" w:rsidRDefault="00C83853">
      <w:pPr>
        <w:pStyle w:val="2"/>
      </w:pPr>
    </w:p>
    <w:p w:rsidR="00C83853" w:rsidRPr="000502F0" w:rsidRDefault="00C83853">
      <w:pPr>
        <w:rPr>
          <w:sz w:val="16"/>
          <w:szCs w:val="16"/>
        </w:rPr>
      </w:pPr>
    </w:p>
    <w:p w:rsidR="008A2B86" w:rsidRPr="00EE5CE3" w:rsidRDefault="00EE5CE3" w:rsidP="00EE5CE3">
      <w:pPr>
        <w:pStyle w:val="1"/>
        <w:tabs>
          <w:tab w:val="left" w:pos="7305"/>
        </w:tabs>
        <w:jc w:val="left"/>
        <w:rPr>
          <w:rFonts w:ascii="Times New Roman" w:hAnsi="Times New Roman" w:cs="Times New Roman"/>
          <w:sz w:val="24"/>
          <w:szCs w:val="24"/>
        </w:rPr>
      </w:pPr>
      <w:r>
        <w:rPr>
          <w:rFonts w:ascii="Times New Roman" w:hAnsi="Times New Roman" w:cs="Times New Roman"/>
          <w:sz w:val="16"/>
          <w:szCs w:val="16"/>
        </w:rPr>
        <w:tab/>
      </w:r>
      <w:r w:rsidRPr="00EE5CE3">
        <w:rPr>
          <w:rFonts w:ascii="Times New Roman" w:hAnsi="Times New Roman" w:cs="Times New Roman"/>
          <w:sz w:val="24"/>
          <w:szCs w:val="24"/>
        </w:rPr>
        <w:t>Проект</w:t>
      </w: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8A2B86" w:rsidRDefault="008A2B86">
      <w:pPr>
        <w:pStyle w:val="1"/>
        <w:rPr>
          <w:rFonts w:ascii="Times New Roman" w:hAnsi="Times New Roman" w:cs="Times New Roman"/>
          <w:sz w:val="16"/>
          <w:szCs w:val="16"/>
        </w:rPr>
      </w:pPr>
    </w:p>
    <w:p w:rsidR="00C83853" w:rsidRPr="00A8662C" w:rsidRDefault="00C83853">
      <w:pPr>
        <w:pStyle w:val="1"/>
        <w:rPr>
          <w:rFonts w:ascii="Times New Roman" w:hAnsi="Times New Roman" w:cs="Times New Roman"/>
          <w:sz w:val="36"/>
          <w:szCs w:val="36"/>
        </w:rPr>
      </w:pPr>
      <w:r w:rsidRPr="00A8662C">
        <w:rPr>
          <w:rFonts w:ascii="Times New Roman" w:hAnsi="Times New Roman" w:cs="Times New Roman"/>
          <w:sz w:val="36"/>
          <w:szCs w:val="36"/>
        </w:rPr>
        <w:t>АДМИНИСТРАЦИЯ ШЕМЫШЕЙСКОГО РАЙОНА</w:t>
      </w:r>
    </w:p>
    <w:p w:rsidR="00C83853" w:rsidRPr="00A8662C" w:rsidRDefault="00C83853">
      <w:pPr>
        <w:pStyle w:val="1"/>
        <w:rPr>
          <w:rFonts w:ascii="Times New Roman" w:hAnsi="Times New Roman" w:cs="Times New Roman"/>
          <w:sz w:val="36"/>
          <w:szCs w:val="36"/>
        </w:rPr>
      </w:pPr>
      <w:r w:rsidRPr="00A8662C">
        <w:rPr>
          <w:rFonts w:ascii="Times New Roman" w:hAnsi="Times New Roman" w:cs="Times New Roman"/>
          <w:sz w:val="36"/>
          <w:szCs w:val="36"/>
        </w:rPr>
        <w:t xml:space="preserve"> ПЕНЗЕНСКОЙ ОБЛАСТИ</w:t>
      </w:r>
    </w:p>
    <w:p w:rsidR="00C83853" w:rsidRPr="008A2B86" w:rsidRDefault="00C83853">
      <w:pPr>
        <w:pStyle w:val="2"/>
      </w:pPr>
    </w:p>
    <w:p w:rsidR="00C83853" w:rsidRPr="00A8662C" w:rsidRDefault="00C83853">
      <w:pPr>
        <w:pStyle w:val="2"/>
        <w:ind w:left="-284" w:firstLine="284"/>
        <w:rPr>
          <w:sz w:val="28"/>
          <w:szCs w:val="28"/>
        </w:rPr>
      </w:pPr>
      <w:r w:rsidRPr="00A8662C">
        <w:rPr>
          <w:sz w:val="28"/>
          <w:szCs w:val="28"/>
        </w:rPr>
        <w:t xml:space="preserve">ПОСТАНОВЛЕНИЕ    </w:t>
      </w:r>
    </w:p>
    <w:tbl>
      <w:tblPr>
        <w:tblpPr w:leftFromText="180" w:rightFromText="180" w:vertAnchor="text" w:horzAnchor="margin" w:tblpXSpec="center" w:tblpY="65"/>
        <w:tblW w:w="0" w:type="auto"/>
        <w:tblLayout w:type="fixed"/>
        <w:tblCellMar>
          <w:left w:w="0" w:type="dxa"/>
          <w:right w:w="0" w:type="dxa"/>
        </w:tblCellMar>
        <w:tblLook w:val="0000"/>
      </w:tblPr>
      <w:tblGrid>
        <w:gridCol w:w="284"/>
        <w:gridCol w:w="2835"/>
        <w:gridCol w:w="397"/>
        <w:gridCol w:w="1134"/>
      </w:tblGrid>
      <w:tr w:rsidR="00C83853" w:rsidRPr="008A2B86">
        <w:tc>
          <w:tcPr>
            <w:tcW w:w="284" w:type="dxa"/>
            <w:vAlign w:val="bottom"/>
          </w:tcPr>
          <w:p w:rsidR="00C83853" w:rsidRPr="008A2B86" w:rsidRDefault="00C83853">
            <w:pPr>
              <w:rPr>
                <w:sz w:val="24"/>
              </w:rPr>
            </w:pPr>
            <w:r w:rsidRPr="008A2B86">
              <w:rPr>
                <w:sz w:val="24"/>
              </w:rPr>
              <w:t>от</w:t>
            </w:r>
          </w:p>
        </w:tc>
        <w:tc>
          <w:tcPr>
            <w:tcW w:w="2835" w:type="dxa"/>
            <w:tcBorders>
              <w:bottom w:val="single" w:sz="6" w:space="0" w:color="auto"/>
            </w:tcBorders>
          </w:tcPr>
          <w:p w:rsidR="00C83853" w:rsidRPr="008A2B86" w:rsidRDefault="00C83853">
            <w:pPr>
              <w:jc w:val="center"/>
              <w:rPr>
                <w:sz w:val="24"/>
              </w:rPr>
            </w:pPr>
          </w:p>
        </w:tc>
        <w:tc>
          <w:tcPr>
            <w:tcW w:w="397" w:type="dxa"/>
            <w:vAlign w:val="bottom"/>
          </w:tcPr>
          <w:p w:rsidR="00C83853" w:rsidRPr="008A2B86" w:rsidRDefault="00C83853">
            <w:pPr>
              <w:jc w:val="center"/>
              <w:rPr>
                <w:sz w:val="24"/>
              </w:rPr>
            </w:pPr>
            <w:r w:rsidRPr="008A2B86">
              <w:rPr>
                <w:sz w:val="24"/>
              </w:rPr>
              <w:t>№</w:t>
            </w:r>
          </w:p>
        </w:tc>
        <w:tc>
          <w:tcPr>
            <w:tcW w:w="1134" w:type="dxa"/>
            <w:tcBorders>
              <w:bottom w:val="single" w:sz="6" w:space="0" w:color="auto"/>
            </w:tcBorders>
          </w:tcPr>
          <w:p w:rsidR="00C83853" w:rsidRPr="008A2B86" w:rsidRDefault="00C83853">
            <w:pPr>
              <w:jc w:val="center"/>
              <w:rPr>
                <w:sz w:val="24"/>
              </w:rPr>
            </w:pPr>
          </w:p>
        </w:tc>
      </w:tr>
      <w:tr w:rsidR="00C83853" w:rsidRPr="008A2B86">
        <w:tc>
          <w:tcPr>
            <w:tcW w:w="4650" w:type="dxa"/>
            <w:gridSpan w:val="4"/>
          </w:tcPr>
          <w:p w:rsidR="00C83853" w:rsidRPr="008A2B86" w:rsidRDefault="00C83853">
            <w:pPr>
              <w:jc w:val="center"/>
              <w:rPr>
                <w:sz w:val="24"/>
              </w:rPr>
            </w:pPr>
            <w:r w:rsidRPr="008A2B86">
              <w:rPr>
                <w:sz w:val="24"/>
              </w:rPr>
              <w:t>р.п. Шемышейка</w:t>
            </w:r>
          </w:p>
        </w:tc>
      </w:tr>
    </w:tbl>
    <w:p w:rsidR="00C83853" w:rsidRPr="000502F0" w:rsidRDefault="00C83853">
      <w:pPr>
        <w:ind w:hanging="142"/>
        <w:jc w:val="both"/>
        <w:rPr>
          <w:b/>
          <w:bCs/>
          <w:sz w:val="16"/>
          <w:szCs w:val="16"/>
        </w:rPr>
      </w:pPr>
    </w:p>
    <w:p w:rsidR="00C83853" w:rsidRPr="000502F0" w:rsidRDefault="00C83853">
      <w:pPr>
        <w:jc w:val="both"/>
        <w:rPr>
          <w:sz w:val="16"/>
          <w:szCs w:val="16"/>
        </w:rPr>
      </w:pPr>
    </w:p>
    <w:p w:rsidR="008A2B86" w:rsidRDefault="008A2B86" w:rsidP="00794F18">
      <w:pPr>
        <w:pStyle w:val="Style1"/>
        <w:widowControl/>
        <w:spacing w:before="67" w:line="322" w:lineRule="exact"/>
        <w:jc w:val="center"/>
        <w:rPr>
          <w:rStyle w:val="FontStyle11"/>
          <w:sz w:val="28"/>
          <w:szCs w:val="28"/>
        </w:rPr>
      </w:pPr>
    </w:p>
    <w:p w:rsidR="00A8662C" w:rsidRDefault="00A8662C" w:rsidP="00745226">
      <w:pPr>
        <w:jc w:val="center"/>
        <w:rPr>
          <w:rStyle w:val="FontStyle11"/>
          <w:sz w:val="28"/>
          <w:szCs w:val="28"/>
        </w:rPr>
      </w:pPr>
    </w:p>
    <w:p w:rsidR="00777509" w:rsidRDefault="00D268C5" w:rsidP="00D268C5">
      <w:pPr>
        <w:jc w:val="center"/>
        <w:rPr>
          <w:b/>
          <w:szCs w:val="28"/>
        </w:rPr>
      </w:pPr>
      <w:r w:rsidRPr="00777509">
        <w:rPr>
          <w:b/>
          <w:bCs/>
          <w:szCs w:val="28"/>
        </w:rPr>
        <w:t>О</w:t>
      </w:r>
      <w:r w:rsidR="00777509" w:rsidRPr="00777509">
        <w:rPr>
          <w:b/>
          <w:bCs/>
          <w:szCs w:val="28"/>
        </w:rPr>
        <w:t xml:space="preserve">б утверждении </w:t>
      </w:r>
      <w:r w:rsidR="00777509" w:rsidRPr="00777509">
        <w:rPr>
          <w:b/>
          <w:szCs w:val="28"/>
        </w:rPr>
        <w:t xml:space="preserve">административного регламента </w:t>
      </w:r>
    </w:p>
    <w:p w:rsidR="00777509" w:rsidRDefault="00777509" w:rsidP="00D268C5">
      <w:pPr>
        <w:jc w:val="center"/>
        <w:rPr>
          <w:b/>
          <w:szCs w:val="28"/>
        </w:rPr>
      </w:pPr>
      <w:r w:rsidRPr="00777509">
        <w:rPr>
          <w:b/>
          <w:szCs w:val="28"/>
        </w:rPr>
        <w:t>предоставления муниципальной услуги</w:t>
      </w:r>
    </w:p>
    <w:p w:rsidR="00D268C5" w:rsidRPr="00F57002" w:rsidRDefault="00777509" w:rsidP="00D268C5">
      <w:pPr>
        <w:jc w:val="center"/>
        <w:rPr>
          <w:b/>
          <w:bCs/>
          <w:szCs w:val="28"/>
        </w:rPr>
      </w:pPr>
      <w:r w:rsidRPr="00777509">
        <w:rPr>
          <w:b/>
          <w:szCs w:val="28"/>
        </w:rPr>
        <w:t xml:space="preserve"> </w:t>
      </w:r>
      <w:r w:rsidR="00F57002" w:rsidRPr="00F57002">
        <w:rPr>
          <w:b/>
          <w:szCs w:val="28"/>
        </w:rPr>
        <w:t xml:space="preserve">«Внесение изменений в разрешение на строительство» </w:t>
      </w:r>
    </w:p>
    <w:p w:rsidR="00221E0E" w:rsidRPr="008A2B86" w:rsidRDefault="00221E0E" w:rsidP="004344CB">
      <w:pPr>
        <w:shd w:val="clear" w:color="auto" w:fill="FFFFFF"/>
        <w:jc w:val="center"/>
        <w:rPr>
          <w:szCs w:val="28"/>
        </w:rPr>
      </w:pPr>
    </w:p>
    <w:p w:rsidR="00FB15DF" w:rsidRPr="00FB15DF" w:rsidRDefault="00777509" w:rsidP="00FB15DF">
      <w:pPr>
        <w:pStyle w:val="1"/>
        <w:shd w:val="clear" w:color="auto" w:fill="FFFFFF"/>
        <w:ind w:firstLine="709"/>
        <w:jc w:val="both"/>
        <w:rPr>
          <w:rFonts w:ascii="Times New Roman" w:hAnsi="Times New Roman" w:cs="Times New Roman"/>
          <w:b w:val="0"/>
        </w:rPr>
      </w:pPr>
      <w:r w:rsidRPr="00FB15DF">
        <w:rPr>
          <w:rFonts w:ascii="Times New Roman" w:hAnsi="Times New Roman" w:cs="Times New Roman"/>
          <w:b w:val="0"/>
        </w:rPr>
        <w:t xml:space="preserve">В соответствии со статьей </w:t>
      </w:r>
      <w:r w:rsidR="00AD2DE4" w:rsidRPr="00FB15DF">
        <w:rPr>
          <w:rFonts w:ascii="Times New Roman" w:hAnsi="Times New Roman" w:cs="Times New Roman"/>
          <w:b w:val="0"/>
        </w:rPr>
        <w:t>51</w:t>
      </w:r>
      <w:r w:rsidRPr="00FB15DF">
        <w:rPr>
          <w:rFonts w:ascii="Times New Roman" w:hAnsi="Times New Roman" w:cs="Times New Roman"/>
          <w:b w:val="0"/>
        </w:rPr>
        <w:t xml:space="preserve"> Градостроительного кодекса Российской Федерации, пунктом 20 части 1 и частью 3 статьи 14 Федерального закона от 06.10.2003 № 131-ФЗ «Об общих принципах организации местного самоуправления в Российской Федерации», </w:t>
      </w:r>
      <w:r w:rsidR="00FB15DF" w:rsidRPr="00FB15DF">
        <w:rPr>
          <w:rFonts w:ascii="Times New Roman" w:hAnsi="Times New Roman" w:cs="Times New Roman"/>
          <w:b w:val="0"/>
        </w:rPr>
        <w:t>руководствуясь</w:t>
      </w:r>
      <w:r w:rsidR="00FB15DF" w:rsidRPr="00FB15DF">
        <w:rPr>
          <w:rStyle w:val="afc"/>
          <w:rFonts w:ascii="Times New Roman" w:hAnsi="Times New Roman" w:cs="Times New Roman"/>
          <w:b/>
        </w:rPr>
        <w:t xml:space="preserve"> </w:t>
      </w:r>
      <w:r w:rsidR="00FB15DF" w:rsidRPr="00FB15DF">
        <w:rPr>
          <w:rFonts w:ascii="Times New Roman" w:hAnsi="Times New Roman" w:cs="Times New Roman"/>
          <w:b w:val="0"/>
        </w:rPr>
        <w:t>Федеральным законом «Об организации предоставления государственных и муни</w:t>
      </w:r>
      <w:r w:rsidR="00967E06">
        <w:rPr>
          <w:rFonts w:ascii="Times New Roman" w:hAnsi="Times New Roman" w:cs="Times New Roman"/>
          <w:b w:val="0"/>
        </w:rPr>
        <w:t>ципальных услуг» от 27.07.2010 №</w:t>
      </w:r>
      <w:r w:rsidR="00FB15DF" w:rsidRPr="00FB15DF">
        <w:rPr>
          <w:rFonts w:ascii="Times New Roman" w:hAnsi="Times New Roman" w:cs="Times New Roman"/>
          <w:b w:val="0"/>
        </w:rPr>
        <w:t xml:space="preserve"> 210-ФЗ,</w:t>
      </w:r>
      <w:r w:rsidR="00FB15DF" w:rsidRPr="00FB15DF">
        <w:rPr>
          <w:rStyle w:val="afc"/>
          <w:rFonts w:ascii="Times New Roman" w:hAnsi="Times New Roman" w:cs="Times New Roman"/>
          <w:b/>
        </w:rPr>
        <w:t xml:space="preserve"> </w:t>
      </w:r>
      <w:r w:rsidR="00FB15DF" w:rsidRPr="00FB15DF">
        <w:rPr>
          <w:rStyle w:val="afc"/>
          <w:rFonts w:ascii="Times New Roman" w:hAnsi="Times New Roman" w:cs="Times New Roman"/>
        </w:rPr>
        <w:t>постановлением администрации Шемышейского района от 23.05.2011 № 387 «Об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w:t>
      </w:r>
      <w:r w:rsidR="00FB15DF" w:rsidRPr="00FB15DF">
        <w:rPr>
          <w:rStyle w:val="afc"/>
          <w:rFonts w:ascii="Times New Roman" w:hAnsi="Times New Roman" w:cs="Times New Roman"/>
          <w:b/>
        </w:rPr>
        <w:t xml:space="preserve"> </w:t>
      </w:r>
      <w:r w:rsidR="00FB15DF" w:rsidRPr="00FB15DF">
        <w:rPr>
          <w:rFonts w:ascii="Times New Roman" w:hAnsi="Times New Roman" w:cs="Times New Roman"/>
          <w:b w:val="0"/>
        </w:rPr>
        <w:t xml:space="preserve">постановлением администрации Шемышейского района от 25.09.2012 № 784 «Об утверждении Реестра муниципальных услуг Шемышейского района Пензенской области», статьей 21 Устава Шемышейского </w:t>
      </w:r>
      <w:r w:rsidR="00FB15DF" w:rsidRPr="00FB15DF">
        <w:rPr>
          <w:rFonts w:ascii="Times New Roman" w:hAnsi="Times New Roman" w:cs="Times New Roman"/>
          <w:b w:val="0"/>
          <w:spacing w:val="-2"/>
        </w:rPr>
        <w:t>района Пензенской области,</w:t>
      </w:r>
    </w:p>
    <w:p w:rsidR="000C7257" w:rsidRDefault="000C7257" w:rsidP="00FB15DF">
      <w:pPr>
        <w:shd w:val="clear" w:color="auto" w:fill="FFFFFF"/>
        <w:ind w:firstLine="709"/>
        <w:jc w:val="both"/>
        <w:rPr>
          <w:spacing w:val="-2"/>
          <w:szCs w:val="28"/>
        </w:rPr>
      </w:pPr>
    </w:p>
    <w:p w:rsidR="000C7257" w:rsidRPr="000C7257" w:rsidRDefault="000C7257" w:rsidP="000C7257">
      <w:pPr>
        <w:shd w:val="clear" w:color="auto" w:fill="FFFFFF"/>
        <w:jc w:val="center"/>
        <w:rPr>
          <w:b/>
          <w:spacing w:val="-2"/>
          <w:szCs w:val="28"/>
        </w:rPr>
      </w:pPr>
      <w:r w:rsidRPr="000C7257">
        <w:rPr>
          <w:b/>
          <w:spacing w:val="-2"/>
          <w:szCs w:val="28"/>
        </w:rPr>
        <w:t xml:space="preserve">Администрация </w:t>
      </w:r>
      <w:r>
        <w:rPr>
          <w:b/>
          <w:spacing w:val="-2"/>
          <w:szCs w:val="28"/>
        </w:rPr>
        <w:t>Шемышейского</w:t>
      </w:r>
      <w:r w:rsidRPr="000C7257">
        <w:rPr>
          <w:b/>
          <w:spacing w:val="-2"/>
          <w:szCs w:val="28"/>
        </w:rPr>
        <w:t xml:space="preserve"> района постановляет:</w:t>
      </w:r>
    </w:p>
    <w:p w:rsidR="000C7257" w:rsidRDefault="000C7257" w:rsidP="004344CB">
      <w:pPr>
        <w:shd w:val="clear" w:color="auto" w:fill="FFFFFF"/>
        <w:ind w:firstLine="709"/>
        <w:jc w:val="both"/>
        <w:rPr>
          <w:spacing w:val="-2"/>
          <w:szCs w:val="28"/>
        </w:rPr>
      </w:pPr>
    </w:p>
    <w:p w:rsidR="00F57002" w:rsidRDefault="000C7257" w:rsidP="00F57002">
      <w:pPr>
        <w:ind w:firstLine="709"/>
        <w:jc w:val="both"/>
        <w:rPr>
          <w:bCs/>
          <w:szCs w:val="28"/>
        </w:rPr>
      </w:pPr>
      <w:r w:rsidRPr="00777509">
        <w:rPr>
          <w:szCs w:val="28"/>
        </w:rPr>
        <w:t>1.</w:t>
      </w:r>
      <w:r w:rsidR="00777509">
        <w:rPr>
          <w:szCs w:val="28"/>
        </w:rPr>
        <w:t xml:space="preserve"> </w:t>
      </w:r>
      <w:r w:rsidR="00777509" w:rsidRPr="00777509">
        <w:rPr>
          <w:szCs w:val="28"/>
        </w:rPr>
        <w:t>Утвердить административн</w:t>
      </w:r>
      <w:r w:rsidR="00777509">
        <w:rPr>
          <w:szCs w:val="28"/>
        </w:rPr>
        <w:t>ый</w:t>
      </w:r>
      <w:r w:rsidR="00777509" w:rsidRPr="00777509">
        <w:rPr>
          <w:szCs w:val="28"/>
        </w:rPr>
        <w:t xml:space="preserve"> регламент</w:t>
      </w:r>
      <w:r w:rsidR="00777509">
        <w:rPr>
          <w:szCs w:val="28"/>
        </w:rPr>
        <w:t xml:space="preserve"> </w:t>
      </w:r>
      <w:r w:rsidR="00777509" w:rsidRPr="00777509">
        <w:rPr>
          <w:szCs w:val="28"/>
        </w:rPr>
        <w:t>предоставления муниципальной услуги «</w:t>
      </w:r>
      <w:r w:rsidR="00F57002" w:rsidRPr="00CE5DC7">
        <w:rPr>
          <w:szCs w:val="28"/>
        </w:rPr>
        <w:t xml:space="preserve">Внесение изменений в разрешение на строительство» </w:t>
      </w:r>
      <w:r w:rsidR="00D268C5" w:rsidRPr="00777509">
        <w:rPr>
          <w:bCs/>
          <w:szCs w:val="28"/>
        </w:rPr>
        <w:t>согласно приложению к настоящему постановлению.</w:t>
      </w:r>
    </w:p>
    <w:p w:rsidR="00F57002" w:rsidRPr="00F57002" w:rsidRDefault="00777509" w:rsidP="00F57002">
      <w:pPr>
        <w:ind w:firstLine="709"/>
        <w:jc w:val="both"/>
        <w:rPr>
          <w:szCs w:val="28"/>
        </w:rPr>
      </w:pPr>
      <w:r w:rsidRPr="00F57002">
        <w:rPr>
          <w:bCs/>
          <w:szCs w:val="28"/>
        </w:rPr>
        <w:t>2. Признать утратившим</w:t>
      </w:r>
      <w:r w:rsidR="00F57002" w:rsidRPr="00F57002">
        <w:rPr>
          <w:bCs/>
          <w:szCs w:val="28"/>
        </w:rPr>
        <w:t>и</w:t>
      </w:r>
      <w:r w:rsidRPr="00F57002">
        <w:rPr>
          <w:bCs/>
          <w:szCs w:val="28"/>
        </w:rPr>
        <w:t xml:space="preserve"> силу </w:t>
      </w:r>
      <w:r w:rsidR="00F57002" w:rsidRPr="00F57002">
        <w:rPr>
          <w:bCs/>
          <w:szCs w:val="28"/>
        </w:rPr>
        <w:t>следующие административные</w:t>
      </w:r>
      <w:r w:rsidRPr="00F57002">
        <w:rPr>
          <w:bCs/>
          <w:szCs w:val="28"/>
        </w:rPr>
        <w:t xml:space="preserve"> регламент</w:t>
      </w:r>
      <w:r w:rsidR="00F57002" w:rsidRPr="00F57002">
        <w:rPr>
          <w:bCs/>
          <w:szCs w:val="28"/>
        </w:rPr>
        <w:t>ы,</w:t>
      </w:r>
      <w:r w:rsidR="00F57002" w:rsidRPr="00F57002">
        <w:rPr>
          <w:szCs w:val="28"/>
        </w:rPr>
        <w:t xml:space="preserve"> утвержденные постановлением администрации Шемышейского района от 25.11.2011 905 «Об утверждении административных регламентов предоставления муниципальных услуг на территории Шемышейского района»:</w:t>
      </w:r>
    </w:p>
    <w:p w:rsidR="00F57002" w:rsidRPr="00F57002" w:rsidRDefault="00F57002" w:rsidP="00F57002">
      <w:pPr>
        <w:ind w:firstLine="709"/>
        <w:jc w:val="both"/>
        <w:rPr>
          <w:szCs w:val="28"/>
        </w:rPr>
      </w:pPr>
      <w:r w:rsidRPr="00F57002">
        <w:rPr>
          <w:szCs w:val="28"/>
        </w:rPr>
        <w:t>-</w:t>
      </w:r>
      <w:r w:rsidR="00777509" w:rsidRPr="00F57002">
        <w:rPr>
          <w:szCs w:val="28"/>
        </w:rPr>
        <w:t xml:space="preserve"> </w:t>
      </w:r>
      <w:r w:rsidRPr="00F57002">
        <w:rPr>
          <w:szCs w:val="28"/>
        </w:rPr>
        <w:t>«Внесение изменений в разрешение на строительство»;</w:t>
      </w:r>
    </w:p>
    <w:p w:rsidR="00F57002" w:rsidRDefault="00F57002" w:rsidP="00F57002">
      <w:pPr>
        <w:ind w:firstLine="709"/>
        <w:jc w:val="both"/>
        <w:rPr>
          <w:szCs w:val="28"/>
        </w:rPr>
      </w:pPr>
      <w:r w:rsidRPr="00F57002">
        <w:rPr>
          <w:szCs w:val="28"/>
        </w:rPr>
        <w:t>- «Продление срока действия разрешения на строительство, реконструкцию объекта капитального строительства на территории поселений, на территории двух и более поселений или на межселенной территории в границах муниципального района»</w:t>
      </w:r>
      <w:r>
        <w:rPr>
          <w:szCs w:val="28"/>
        </w:rPr>
        <w:t>.</w:t>
      </w:r>
    </w:p>
    <w:p w:rsidR="00FB15DF" w:rsidRDefault="00E43E19" w:rsidP="00F57002">
      <w:pPr>
        <w:ind w:firstLine="709"/>
        <w:jc w:val="both"/>
        <w:rPr>
          <w:rStyle w:val="FontStyle12"/>
          <w:sz w:val="28"/>
          <w:szCs w:val="28"/>
        </w:rPr>
      </w:pPr>
      <w:r>
        <w:rPr>
          <w:rStyle w:val="FontStyle12"/>
          <w:sz w:val="28"/>
          <w:szCs w:val="28"/>
        </w:rPr>
        <w:lastRenderedPageBreak/>
        <w:t xml:space="preserve">3. </w:t>
      </w:r>
      <w:r w:rsidR="00FB15DF" w:rsidRPr="00DC0F1C">
        <w:rPr>
          <w:rStyle w:val="FontStyle12"/>
          <w:sz w:val="28"/>
          <w:szCs w:val="28"/>
        </w:rPr>
        <w:t>Опубликовать настоящее постановление в информационном</w:t>
      </w:r>
      <w:r w:rsidR="00FB15DF" w:rsidRPr="008A2B86">
        <w:rPr>
          <w:rStyle w:val="FontStyle12"/>
          <w:sz w:val="28"/>
          <w:szCs w:val="28"/>
        </w:rPr>
        <w:t xml:space="preserve"> бюллетене «Информационный вестник Шемышейского района Пензенской области»</w:t>
      </w:r>
      <w:r w:rsidR="00FB15DF">
        <w:rPr>
          <w:rStyle w:val="FontStyle12"/>
          <w:sz w:val="28"/>
          <w:szCs w:val="28"/>
        </w:rPr>
        <w:t xml:space="preserve">, </w:t>
      </w:r>
      <w:r w:rsidR="00FB15DF">
        <w:rPr>
          <w:szCs w:val="28"/>
        </w:rPr>
        <w:t>разместить на сайте администрации Шемышейского района в информационно-телекоммуникационной сети «Интернет».</w:t>
      </w:r>
    </w:p>
    <w:p w:rsidR="00E43E19" w:rsidRDefault="00E43E19" w:rsidP="00E43E19">
      <w:pPr>
        <w:pStyle w:val="a6"/>
        <w:ind w:left="0" w:firstLine="709"/>
        <w:jc w:val="both"/>
        <w:rPr>
          <w:rStyle w:val="FontStyle12"/>
          <w:sz w:val="28"/>
          <w:szCs w:val="28"/>
        </w:rPr>
      </w:pPr>
      <w:r>
        <w:rPr>
          <w:rStyle w:val="FontStyle12"/>
          <w:sz w:val="28"/>
          <w:szCs w:val="28"/>
        </w:rPr>
        <w:t xml:space="preserve">4. Настоящее постановление вступает в силу </w:t>
      </w:r>
      <w:r w:rsidR="00967E06">
        <w:rPr>
          <w:rStyle w:val="FontStyle12"/>
          <w:sz w:val="28"/>
          <w:szCs w:val="28"/>
        </w:rPr>
        <w:t xml:space="preserve">на следующий день </w:t>
      </w:r>
      <w:r>
        <w:rPr>
          <w:rStyle w:val="FontStyle12"/>
          <w:sz w:val="28"/>
          <w:szCs w:val="28"/>
        </w:rPr>
        <w:t>после дня его официального опубликования.</w:t>
      </w:r>
    </w:p>
    <w:p w:rsidR="00E43E19" w:rsidRDefault="00E43E19" w:rsidP="00E43E19">
      <w:pPr>
        <w:pStyle w:val="a6"/>
        <w:ind w:left="0" w:firstLine="709"/>
        <w:jc w:val="both"/>
        <w:rPr>
          <w:rStyle w:val="FontStyle12"/>
          <w:sz w:val="28"/>
          <w:szCs w:val="28"/>
        </w:rPr>
      </w:pPr>
      <w:r>
        <w:rPr>
          <w:rStyle w:val="FontStyle12"/>
          <w:sz w:val="28"/>
          <w:szCs w:val="28"/>
        </w:rPr>
        <w:t xml:space="preserve">5. Контроль </w:t>
      </w:r>
      <w:r>
        <w:rPr>
          <w:rStyle w:val="FontStyle13"/>
          <w:i w:val="0"/>
          <w:sz w:val="28"/>
          <w:szCs w:val="28"/>
        </w:rPr>
        <w:t>за исполнением</w:t>
      </w:r>
      <w:r>
        <w:rPr>
          <w:rStyle w:val="FontStyle13"/>
          <w:sz w:val="28"/>
          <w:szCs w:val="28"/>
        </w:rPr>
        <w:t xml:space="preserve"> </w:t>
      </w:r>
      <w:r>
        <w:rPr>
          <w:rStyle w:val="FontStyle12"/>
          <w:sz w:val="28"/>
          <w:szCs w:val="28"/>
        </w:rPr>
        <w:t>настоящего постановления возложить на первого заместителя главы администрации Шемышейского района.</w:t>
      </w:r>
    </w:p>
    <w:p w:rsidR="00E43E19" w:rsidRDefault="00E43E19" w:rsidP="00E43E19">
      <w:pPr>
        <w:ind w:left="-142"/>
        <w:jc w:val="center"/>
        <w:rPr>
          <w:b/>
          <w:bCs/>
        </w:rPr>
      </w:pPr>
    </w:p>
    <w:p w:rsidR="00C83853" w:rsidRDefault="00C83853" w:rsidP="00794F18">
      <w:pPr>
        <w:ind w:left="-142"/>
        <w:jc w:val="center"/>
        <w:rPr>
          <w:b/>
          <w:bCs/>
          <w:szCs w:val="28"/>
        </w:rPr>
      </w:pPr>
    </w:p>
    <w:p w:rsidR="007A564A" w:rsidRDefault="007A564A" w:rsidP="00794F18">
      <w:pPr>
        <w:ind w:left="-142"/>
        <w:jc w:val="center"/>
        <w:rPr>
          <w:b/>
          <w:bCs/>
          <w:szCs w:val="28"/>
        </w:rPr>
      </w:pPr>
    </w:p>
    <w:p w:rsidR="007A564A" w:rsidRPr="008A2B86" w:rsidRDefault="007A564A" w:rsidP="00794F18">
      <w:pPr>
        <w:ind w:left="-142"/>
        <w:jc w:val="center"/>
        <w:rPr>
          <w:b/>
          <w:bCs/>
          <w:szCs w:val="28"/>
        </w:rPr>
      </w:pPr>
    </w:p>
    <w:p w:rsidR="00D268C5" w:rsidRDefault="00D268C5" w:rsidP="00D268C5">
      <w:pPr>
        <w:jc w:val="both"/>
        <w:rPr>
          <w:bCs/>
          <w:szCs w:val="28"/>
        </w:rPr>
      </w:pPr>
      <w:r>
        <w:rPr>
          <w:bCs/>
          <w:szCs w:val="28"/>
        </w:rPr>
        <w:t>Глав</w:t>
      </w:r>
      <w:r w:rsidR="00777509">
        <w:rPr>
          <w:bCs/>
          <w:szCs w:val="28"/>
        </w:rPr>
        <w:t>а</w:t>
      </w:r>
      <w:r>
        <w:rPr>
          <w:bCs/>
          <w:szCs w:val="28"/>
        </w:rPr>
        <w:t xml:space="preserve"> администрации</w:t>
      </w:r>
    </w:p>
    <w:p w:rsidR="00D268C5" w:rsidRDefault="00D268C5" w:rsidP="00D268C5">
      <w:pPr>
        <w:jc w:val="both"/>
        <w:rPr>
          <w:bCs/>
          <w:szCs w:val="28"/>
        </w:rPr>
      </w:pPr>
      <w:r>
        <w:rPr>
          <w:bCs/>
          <w:szCs w:val="28"/>
        </w:rPr>
        <w:t xml:space="preserve">Шемышейского района                                                                          </w:t>
      </w:r>
      <w:r w:rsidR="00777509">
        <w:rPr>
          <w:bCs/>
          <w:szCs w:val="28"/>
        </w:rPr>
        <w:t>В.А. Фадеев</w:t>
      </w: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Default="00CA0F90" w:rsidP="00D268C5">
      <w:pPr>
        <w:jc w:val="both"/>
        <w:rPr>
          <w:bCs/>
          <w:szCs w:val="28"/>
        </w:rPr>
      </w:pPr>
    </w:p>
    <w:p w:rsidR="00CA0F90" w:rsidRPr="00152172" w:rsidRDefault="00CA0F90" w:rsidP="00CA0F90">
      <w:pPr>
        <w:pStyle w:val="a3"/>
        <w:ind w:left="5954"/>
        <w:jc w:val="center"/>
      </w:pPr>
      <w:r w:rsidRPr="00152172">
        <w:t xml:space="preserve">Приложение </w:t>
      </w:r>
    </w:p>
    <w:p w:rsidR="00CA0F90" w:rsidRPr="00152172" w:rsidRDefault="00CA0F90" w:rsidP="00CA0F90">
      <w:pPr>
        <w:pStyle w:val="a3"/>
        <w:ind w:left="5954"/>
        <w:jc w:val="center"/>
      </w:pPr>
      <w:r w:rsidRPr="00152172">
        <w:t>к постановлению администрации</w:t>
      </w:r>
    </w:p>
    <w:p w:rsidR="00CA0F90" w:rsidRPr="00152172" w:rsidRDefault="00CA0F90" w:rsidP="00CA0F90">
      <w:pPr>
        <w:pStyle w:val="a3"/>
        <w:ind w:left="5954"/>
        <w:jc w:val="center"/>
      </w:pPr>
      <w:r w:rsidRPr="00152172">
        <w:t>Шемышейского района</w:t>
      </w:r>
    </w:p>
    <w:p w:rsidR="00CA0F90" w:rsidRPr="00152172" w:rsidRDefault="00CA0F90" w:rsidP="00CA0F90">
      <w:pPr>
        <w:pStyle w:val="a3"/>
        <w:ind w:left="5954"/>
        <w:jc w:val="center"/>
      </w:pPr>
      <w:r w:rsidRPr="00152172">
        <w:t xml:space="preserve">от </w:t>
      </w:r>
      <w:r>
        <w:t>14.12.2018</w:t>
      </w:r>
      <w:r w:rsidRPr="00152172">
        <w:t xml:space="preserve">  № </w:t>
      </w:r>
      <w:r>
        <w:t>635</w:t>
      </w:r>
    </w:p>
    <w:p w:rsidR="00CA0F90" w:rsidRPr="00CE5DC7" w:rsidRDefault="00CA0F90" w:rsidP="00CA0F90">
      <w:pPr>
        <w:pStyle w:val="ConsPlusNormal"/>
        <w:jc w:val="right"/>
        <w:rPr>
          <w:rFonts w:ascii="Times New Roman" w:hAnsi="Times New Roman"/>
          <w:sz w:val="28"/>
          <w:szCs w:val="28"/>
        </w:rPr>
      </w:pP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spacing w:line="100" w:lineRule="atLeast"/>
        <w:jc w:val="center"/>
        <w:rPr>
          <w:szCs w:val="28"/>
        </w:rPr>
      </w:pPr>
      <w:bookmarkStart w:id="0" w:name="P29"/>
      <w:bookmarkEnd w:id="0"/>
      <w:r w:rsidRPr="00CE5DC7">
        <w:rPr>
          <w:b/>
          <w:szCs w:val="28"/>
        </w:rPr>
        <w:t>Административный регламент предоставления муниципальной услуги «Внесение изменений в разрешение на строительство»</w:t>
      </w: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I. Общие положения</w:t>
      </w:r>
    </w:p>
    <w:p w:rsidR="00CA0F90" w:rsidRPr="00CE5DC7" w:rsidRDefault="00CA0F90" w:rsidP="00CA0F90">
      <w:pPr>
        <w:pStyle w:val="ConsPlusNormal"/>
        <w:jc w:val="both"/>
        <w:rPr>
          <w:rFonts w:ascii="Times New Roman" w:hAnsi="Times New Roman"/>
          <w:b/>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Предмет регулирования</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 xml:space="preserve">1.1. Административный регламент предоставления муниципальной услуги «Внесение изменений в разрешение на строительство» (далее - Регламент) устанавливает порядок и стандарт предоставления муниципальной услуги «Внесение изменений в разрешение на строительство» (далее - муниципальная услуга), в том числе в связи с необходимостью продления срока действия разрешения на строительство, определяет сроки и последовательность административных процедур (действий) администрации </w:t>
      </w:r>
      <w:r>
        <w:rPr>
          <w:rFonts w:ascii="Times New Roman" w:hAnsi="Times New Roman"/>
          <w:sz w:val="28"/>
          <w:szCs w:val="28"/>
        </w:rPr>
        <w:t>Шемышейского района П</w:t>
      </w:r>
      <w:r w:rsidRPr="00152172">
        <w:rPr>
          <w:rFonts w:ascii="Times New Roman" w:hAnsi="Times New Roman"/>
          <w:sz w:val="28"/>
          <w:szCs w:val="28"/>
        </w:rPr>
        <w:t xml:space="preserve">ензенской области </w:t>
      </w:r>
      <w:r w:rsidRPr="00CE5DC7">
        <w:rPr>
          <w:rFonts w:ascii="Times New Roman" w:hAnsi="Times New Roman"/>
          <w:sz w:val="28"/>
          <w:szCs w:val="28"/>
        </w:rPr>
        <w:t>(далее - Администрация) при предоставлении муниципальной услуги.</w:t>
      </w:r>
    </w:p>
    <w:p w:rsidR="00CA0F90" w:rsidRPr="00CE5DC7" w:rsidRDefault="00CA0F90" w:rsidP="00CA0F90">
      <w:pPr>
        <w:pStyle w:val="ConsPlusNormal"/>
        <w:jc w:val="center"/>
        <w:rPr>
          <w:rFonts w:ascii="Times New Roman" w:hAnsi="Times New Roman"/>
          <w:sz w:val="28"/>
          <w:szCs w:val="28"/>
        </w:rPr>
      </w:pPr>
    </w:p>
    <w:p w:rsidR="00CA0F90" w:rsidRPr="00295EC7" w:rsidRDefault="00CA0F90" w:rsidP="00CA0F90">
      <w:pPr>
        <w:pStyle w:val="ConsPlusNormal"/>
        <w:jc w:val="center"/>
        <w:rPr>
          <w:rFonts w:ascii="Times New Roman" w:hAnsi="Times New Roman"/>
          <w:b/>
          <w:sz w:val="28"/>
          <w:szCs w:val="28"/>
        </w:rPr>
      </w:pPr>
      <w:r w:rsidRPr="00295EC7">
        <w:rPr>
          <w:rFonts w:ascii="Times New Roman" w:hAnsi="Times New Roman"/>
          <w:b/>
          <w:sz w:val="28"/>
          <w:szCs w:val="28"/>
        </w:rPr>
        <w:t>Круг заявителей</w:t>
      </w:r>
    </w:p>
    <w:p w:rsidR="00CA0F90" w:rsidRPr="00295EC7" w:rsidRDefault="00CA0F90" w:rsidP="00CA0F90">
      <w:pPr>
        <w:pStyle w:val="ConsPlusNormal"/>
        <w:jc w:val="both"/>
        <w:rPr>
          <w:rFonts w:ascii="Times New Roman" w:hAnsi="Times New Roman"/>
          <w:sz w:val="28"/>
          <w:szCs w:val="28"/>
        </w:rPr>
      </w:pPr>
    </w:p>
    <w:p w:rsidR="00CA0F90" w:rsidRPr="00295EC7" w:rsidRDefault="00CA0F90" w:rsidP="00CA0F90">
      <w:pPr>
        <w:spacing w:line="100" w:lineRule="atLeast"/>
        <w:ind w:firstLine="540"/>
        <w:jc w:val="both"/>
        <w:rPr>
          <w:szCs w:val="28"/>
        </w:rPr>
      </w:pPr>
      <w:bookmarkStart w:id="1" w:name="P45"/>
      <w:bookmarkEnd w:id="1"/>
      <w:r w:rsidRPr="00295EC7">
        <w:rPr>
          <w:szCs w:val="28"/>
        </w:rPr>
        <w:t xml:space="preserve">1.2. Заявителями при предоставлении </w:t>
      </w:r>
      <w:r>
        <w:rPr>
          <w:szCs w:val="28"/>
        </w:rPr>
        <w:t>муниципальной</w:t>
      </w:r>
      <w:r w:rsidRPr="00295EC7">
        <w:rPr>
          <w:szCs w:val="28"/>
        </w:rPr>
        <w:t xml:space="preserve"> услуги (далее – заявитель) являются:</w:t>
      </w:r>
    </w:p>
    <w:p w:rsidR="00CA0F90" w:rsidRPr="00295EC7" w:rsidRDefault="00CA0F90" w:rsidP="00CA0F90">
      <w:pPr>
        <w:spacing w:line="100" w:lineRule="atLeast"/>
        <w:ind w:firstLine="540"/>
        <w:jc w:val="both"/>
        <w:rPr>
          <w:szCs w:val="28"/>
        </w:rPr>
      </w:pPr>
      <w:r w:rsidRPr="00295EC7">
        <w:rPr>
          <w:szCs w:val="28"/>
        </w:rPr>
        <w:t>1.2.1. физическое или юридическое лицо, которое приобрело права на земельный участок с выданным прежнему правообладателю земельного участка разрешением на строительство, реконструкцию объекта капитального строительства;</w:t>
      </w:r>
    </w:p>
    <w:p w:rsidR="00CA0F90" w:rsidRPr="00295EC7" w:rsidRDefault="00CA0F90" w:rsidP="00CA0F90">
      <w:pPr>
        <w:spacing w:line="100" w:lineRule="atLeast"/>
        <w:ind w:firstLine="540"/>
        <w:jc w:val="both"/>
        <w:rPr>
          <w:szCs w:val="28"/>
        </w:rPr>
      </w:pPr>
      <w:r w:rsidRPr="00295EC7">
        <w:rPr>
          <w:szCs w:val="28"/>
        </w:rPr>
        <w:t>1.2.2. физическое или юридическое лицо, у которого возникло право на образованный земельный участок путем объединения земельных участков, и было выдано разрешение на строительство, реконструкцию объекта капитального строительства правообладателю одного из объединенных земельных участков;</w:t>
      </w:r>
    </w:p>
    <w:p w:rsidR="00CA0F90" w:rsidRPr="00295EC7" w:rsidRDefault="00CA0F90" w:rsidP="00CA0F90">
      <w:pPr>
        <w:spacing w:line="100" w:lineRule="atLeast"/>
        <w:ind w:firstLine="540"/>
        <w:jc w:val="both"/>
        <w:rPr>
          <w:szCs w:val="28"/>
        </w:rPr>
      </w:pPr>
      <w:r w:rsidRPr="00295EC7">
        <w:rPr>
          <w:szCs w:val="28"/>
        </w:rPr>
        <w:t>1.2.3. физическое или юридическое лицо, у которого возникло право на один из земельных участков, образованных путем раздела, перераспределения или выдела земельного участка, и прежнему правообладателю земельного участка было выдано разрешение на строительство, реконструкцию объекта капитального строительства;</w:t>
      </w:r>
    </w:p>
    <w:p w:rsidR="00CA0F90" w:rsidRPr="00295EC7" w:rsidRDefault="00CA0F90" w:rsidP="00CA0F90">
      <w:pPr>
        <w:spacing w:line="100" w:lineRule="atLeast"/>
        <w:ind w:firstLine="540"/>
        <w:jc w:val="both"/>
        <w:rPr>
          <w:szCs w:val="28"/>
        </w:rPr>
      </w:pPr>
      <w:r w:rsidRPr="00295EC7">
        <w:rPr>
          <w:szCs w:val="28"/>
        </w:rPr>
        <w:t>1.2.4.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CA0F90" w:rsidRPr="00295EC7" w:rsidRDefault="00CA0F90" w:rsidP="00CA0F90">
      <w:pPr>
        <w:spacing w:line="100" w:lineRule="atLeast"/>
        <w:ind w:firstLine="540"/>
        <w:jc w:val="both"/>
        <w:rPr>
          <w:szCs w:val="28"/>
        </w:rPr>
      </w:pPr>
      <w:r w:rsidRPr="00295EC7">
        <w:rPr>
          <w:szCs w:val="28"/>
        </w:rPr>
        <w:t>1.2.5. застройщики (физические или юридические лица);</w:t>
      </w:r>
    </w:p>
    <w:p w:rsidR="00CA0F90" w:rsidRPr="00295EC7" w:rsidRDefault="00CA0F90" w:rsidP="00CA0F90">
      <w:pPr>
        <w:shd w:val="clear" w:color="auto" w:fill="FFFFFF"/>
        <w:ind w:firstLine="567"/>
        <w:jc w:val="both"/>
        <w:textAlignment w:val="baseline"/>
        <w:outlineLvl w:val="2"/>
        <w:rPr>
          <w:spacing w:val="2"/>
          <w:szCs w:val="28"/>
        </w:rPr>
      </w:pPr>
      <w:r w:rsidRPr="00295EC7">
        <w:rPr>
          <w:szCs w:val="28"/>
        </w:rPr>
        <w:lastRenderedPageBreak/>
        <w:t xml:space="preserve">1.2.6. </w:t>
      </w:r>
      <w:r w:rsidRPr="00295EC7">
        <w:rPr>
          <w:spacing w:val="2"/>
          <w:szCs w:val="28"/>
        </w:rPr>
        <w:t>представители лиц, указанных в пунктах 1.2.1-1.2.5 Регламента, действующие в силу закона или на основании доверенности.</w:t>
      </w:r>
    </w:p>
    <w:p w:rsidR="00CA0F90" w:rsidRPr="00CE5DC7" w:rsidRDefault="00CA0F90" w:rsidP="00CA0F90">
      <w:pPr>
        <w:spacing w:line="100" w:lineRule="atLeast"/>
        <w:ind w:firstLine="540"/>
        <w:jc w:val="center"/>
        <w:rPr>
          <w:szCs w:val="28"/>
        </w:rPr>
      </w:pPr>
    </w:p>
    <w:p w:rsidR="00CA0F90" w:rsidRPr="00CE5DC7" w:rsidRDefault="00CA0F90" w:rsidP="00CA0F90">
      <w:pPr>
        <w:spacing w:line="100" w:lineRule="atLeast"/>
        <w:ind w:firstLine="540"/>
        <w:jc w:val="center"/>
        <w:rPr>
          <w:b/>
          <w:szCs w:val="28"/>
        </w:rPr>
      </w:pPr>
      <w:r w:rsidRPr="00CE5DC7">
        <w:rPr>
          <w:b/>
          <w:szCs w:val="28"/>
        </w:rPr>
        <w:t>Требования к порядку информирования</w:t>
      </w: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о предоставлении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287F3F"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1.3. Информирование заявителей о предоставлении муниципальной услуги осуществляется непосредственно в здании Администрации </w:t>
      </w:r>
      <w:r w:rsidRPr="00287F3F">
        <w:rPr>
          <w:rFonts w:ascii="Times New Roman" w:hAnsi="Times New Roman"/>
          <w:sz w:val="28"/>
          <w:szCs w:val="28"/>
        </w:rPr>
        <w:t>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1.3.1. Консультации по процедуре предоставления муниципальной услуги предоставляются специалистами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б) по телефону специалисты Администрации, указанные в пункте 1.3.1 Регламента обязаны предоставлять следующую информацию:</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о входящих номерах, под которыми зарегистрированы в системе делопроизводства Администрации заявления;</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о принятии решения по конкретному заявлению;</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о документах, необходимых для получения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о требованиях к заверению документов, прилагаемых к заявлению.</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Индивидуальное устное информирование каждого заявителя, обратившегося по телефону, осуществляется не более 10 минут.</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xml:space="preserve">При ответе на телефонные звонки </w:t>
      </w:r>
      <w:r>
        <w:rPr>
          <w:rFonts w:ascii="Times New Roman" w:hAnsi="Times New Roman"/>
          <w:sz w:val="28"/>
          <w:szCs w:val="28"/>
        </w:rPr>
        <w:t xml:space="preserve">специалист </w:t>
      </w:r>
      <w:r w:rsidRPr="00CE5DC7">
        <w:rPr>
          <w:rFonts w:ascii="Times New Roman" w:hAnsi="Times New Roman"/>
          <w:sz w:val="28"/>
          <w:szCs w:val="28"/>
        </w:rPr>
        <w:t>Администрации, 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xml:space="preserve">Информирование граждан о процедуре предоставления муниципальной </w:t>
      </w:r>
      <w:r w:rsidRPr="00CE5DC7">
        <w:rPr>
          <w:rFonts w:ascii="Times New Roman" w:hAnsi="Times New Roman"/>
          <w:sz w:val="28"/>
          <w:szCs w:val="28"/>
        </w:rPr>
        <w:lastRenderedPageBreak/>
        <w:t>услуги осуществляется также путем оформления информационных стендов;</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в) по электронной почте ответ по вопросам, перечень которых установлен подпунктом «б» пункта 1.3.1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Ответы на вопросы, не предусмотренные подпунктом «б» пункта 1.3.1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 xml:space="preserve">1.3.2.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понедельник</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вторник</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среда</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четверг</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пятница</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суббота</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выходной день</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воскресенье</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выходной день</w:t>
            </w:r>
          </w:p>
        </w:tc>
      </w:tr>
      <w:tr w:rsidR="00CA0F90" w:rsidRPr="00CE5DC7" w:rsidTr="00D9354B">
        <w:tc>
          <w:tcPr>
            <w:tcW w:w="3004"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Перерыв на обед</w:t>
            </w:r>
          </w:p>
        </w:tc>
        <w:tc>
          <w:tcPr>
            <w:tcW w:w="6632"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12.00-13.00</w:t>
            </w:r>
          </w:p>
        </w:tc>
      </w:tr>
    </w:tbl>
    <w:p w:rsidR="00CA0F90" w:rsidRPr="00CE5DC7" w:rsidRDefault="00CA0F90" w:rsidP="00CA0F90">
      <w:pPr>
        <w:pStyle w:val="ConsPlusNormal"/>
        <w:jc w:val="both"/>
        <w:rPr>
          <w:rFonts w:ascii="Times New Roman" w:hAnsi="Times New Roman"/>
          <w:sz w:val="28"/>
          <w:szCs w:val="28"/>
        </w:rPr>
      </w:pPr>
      <w:r w:rsidRPr="00CE5DC7">
        <w:rPr>
          <w:rFonts w:ascii="Times New Roman" w:hAnsi="Times New Roman"/>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понедельник</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вторник</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среда</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четверг</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rPr>
          <w:trHeight w:val="450"/>
        </w:trPr>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пятница</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8.00-17.00</w:t>
            </w:r>
          </w:p>
        </w:tc>
      </w:tr>
      <w:tr w:rsidR="00CA0F90" w:rsidRPr="00CE5DC7" w:rsidTr="00D9354B">
        <w:trPr>
          <w:trHeight w:val="340"/>
        </w:trPr>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суббота</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выходной день</w:t>
            </w:r>
          </w:p>
        </w:tc>
      </w:tr>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воскресенье</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выходной день</w:t>
            </w:r>
          </w:p>
        </w:tc>
      </w:tr>
      <w:tr w:rsidR="00CA0F90" w:rsidRPr="00CE5DC7" w:rsidTr="00D9354B">
        <w:tc>
          <w:tcPr>
            <w:tcW w:w="300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Перерыв на обед</w:t>
            </w:r>
          </w:p>
        </w:tc>
        <w:tc>
          <w:tcPr>
            <w:tcW w:w="6633" w:type="dxa"/>
            <w:shd w:val="clear" w:color="auto" w:fill="auto"/>
          </w:tcPr>
          <w:p w:rsidR="00CA0F90" w:rsidRPr="00287F3F" w:rsidRDefault="00CA0F90" w:rsidP="00D9354B">
            <w:pPr>
              <w:pStyle w:val="ConsPlusNormal"/>
              <w:ind w:firstLine="567"/>
              <w:jc w:val="both"/>
              <w:rPr>
                <w:rFonts w:ascii="Times New Roman" w:hAnsi="Times New Roman"/>
                <w:sz w:val="28"/>
                <w:szCs w:val="28"/>
              </w:rPr>
            </w:pPr>
            <w:r w:rsidRPr="00287F3F">
              <w:rPr>
                <w:rFonts w:ascii="Times New Roman" w:hAnsi="Times New Roman"/>
                <w:sz w:val="28"/>
                <w:szCs w:val="28"/>
              </w:rPr>
              <w:t>12.00-13.00</w:t>
            </w:r>
          </w:p>
        </w:tc>
      </w:tr>
    </w:tbl>
    <w:p w:rsidR="00CA0F90" w:rsidRPr="00287F3F"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Юридический адрес (местонахождение) Администрации: </w:t>
      </w:r>
      <w:r w:rsidRPr="00287F3F">
        <w:rPr>
          <w:rFonts w:ascii="Times New Roman" w:hAnsi="Times New Roman"/>
          <w:bCs/>
          <w:kern w:val="32"/>
          <w:sz w:val="28"/>
          <w:szCs w:val="28"/>
        </w:rPr>
        <w:t xml:space="preserve">442430, Пензенская область, Шемышейский район,  </w:t>
      </w:r>
      <w:r w:rsidRPr="00287F3F">
        <w:rPr>
          <w:rFonts w:ascii="Times New Roman" w:hAnsi="Times New Roman"/>
          <w:sz w:val="28"/>
          <w:szCs w:val="28"/>
        </w:rPr>
        <w:t>р.п. Шемышейка, ул. Ленина, 47.</w:t>
      </w:r>
    </w:p>
    <w:p w:rsidR="00CA0F90" w:rsidRPr="00287F3F" w:rsidRDefault="00CA0F90" w:rsidP="00CA0F90">
      <w:pPr>
        <w:pStyle w:val="ConsPlusNormal"/>
        <w:ind w:firstLine="567"/>
        <w:jc w:val="both"/>
        <w:rPr>
          <w:rFonts w:ascii="Times New Roman" w:hAnsi="Times New Roman"/>
          <w:sz w:val="28"/>
          <w:szCs w:val="28"/>
        </w:rPr>
      </w:pPr>
      <w:r w:rsidRPr="00287F3F">
        <w:rPr>
          <w:rFonts w:ascii="Times New Roman" w:hAnsi="Times New Roman"/>
          <w:sz w:val="28"/>
          <w:szCs w:val="28"/>
        </w:rPr>
        <w:t>Телефон: 8 (84159) 2-11-35 .</w:t>
      </w:r>
    </w:p>
    <w:p w:rsidR="00CA0F90" w:rsidRDefault="00CA0F90" w:rsidP="00CA0F90">
      <w:pPr>
        <w:pStyle w:val="ConsPlusNormal"/>
        <w:ind w:firstLine="567"/>
        <w:jc w:val="both"/>
        <w:rPr>
          <w:rFonts w:ascii="Times New Roman" w:hAnsi="Times New Roman"/>
          <w:sz w:val="28"/>
          <w:szCs w:val="28"/>
        </w:rPr>
      </w:pPr>
      <w:r w:rsidRPr="00287F3F">
        <w:rPr>
          <w:rFonts w:ascii="Times New Roman" w:hAnsi="Times New Roman"/>
          <w:sz w:val="28"/>
          <w:szCs w:val="28"/>
        </w:rPr>
        <w:t xml:space="preserve">Адрес электронной почты Администрации: </w:t>
      </w:r>
      <w:hyperlink r:id="rId9" w:history="1">
        <w:r w:rsidRPr="008148BF">
          <w:rPr>
            <w:rStyle w:val="a8"/>
            <w:rFonts w:ascii="Times New Roman" w:hAnsi="Times New Roman"/>
            <w:sz w:val="28"/>
            <w:szCs w:val="28"/>
            <w:lang w:val="en-US" w:eastAsia="ar-SA"/>
          </w:rPr>
          <w:t>shem</w:t>
        </w:r>
        <w:r w:rsidRPr="008148BF">
          <w:rPr>
            <w:rStyle w:val="a8"/>
            <w:rFonts w:ascii="Times New Roman" w:hAnsi="Times New Roman"/>
            <w:sz w:val="28"/>
            <w:szCs w:val="28"/>
            <w:lang w:eastAsia="ar-SA"/>
          </w:rPr>
          <w:t>_</w:t>
        </w:r>
        <w:r w:rsidRPr="008148BF">
          <w:rPr>
            <w:rStyle w:val="a8"/>
            <w:rFonts w:ascii="Times New Roman" w:hAnsi="Times New Roman"/>
            <w:sz w:val="28"/>
            <w:szCs w:val="28"/>
            <w:lang w:val="en-US" w:eastAsia="ar-SA"/>
          </w:rPr>
          <w:t>adm</w:t>
        </w:r>
        <w:r w:rsidRPr="008148BF">
          <w:rPr>
            <w:rStyle w:val="a8"/>
            <w:rFonts w:ascii="Times New Roman" w:hAnsi="Times New Roman"/>
            <w:sz w:val="28"/>
            <w:szCs w:val="28"/>
            <w:lang w:eastAsia="ar-SA"/>
          </w:rPr>
          <w:t>@</w:t>
        </w:r>
        <w:r w:rsidRPr="008148BF">
          <w:rPr>
            <w:rStyle w:val="a8"/>
            <w:rFonts w:ascii="Times New Roman" w:hAnsi="Times New Roman"/>
            <w:sz w:val="28"/>
            <w:szCs w:val="28"/>
            <w:lang w:val="en-US" w:eastAsia="ar-SA"/>
          </w:rPr>
          <w:t>sura</w:t>
        </w:r>
        <w:r w:rsidRPr="008148BF">
          <w:rPr>
            <w:rStyle w:val="a8"/>
            <w:rFonts w:ascii="Times New Roman" w:hAnsi="Times New Roman"/>
            <w:sz w:val="28"/>
            <w:szCs w:val="28"/>
            <w:lang w:eastAsia="ar-SA"/>
          </w:rPr>
          <w:t>.</w:t>
        </w:r>
        <w:r w:rsidRPr="008148BF">
          <w:rPr>
            <w:rStyle w:val="a8"/>
            <w:rFonts w:ascii="Times New Roman" w:hAnsi="Times New Roman"/>
            <w:sz w:val="28"/>
            <w:szCs w:val="28"/>
            <w:lang w:val="en-US" w:eastAsia="ar-SA"/>
          </w:rPr>
          <w:t>ru</w:t>
        </w:r>
      </w:hyperlink>
      <w:r w:rsidRPr="00287F3F">
        <w:rPr>
          <w:rFonts w:ascii="Times New Roman" w:hAnsi="Times New Roman"/>
          <w:sz w:val="28"/>
          <w:szCs w:val="28"/>
        </w:rPr>
        <w:t>.</w:t>
      </w:r>
    </w:p>
    <w:p w:rsidR="00CA0F90" w:rsidRPr="00CB7CEE"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Адрес официального сайта Администрации в информационно-телекоммуникационной сети «Интернет»: </w:t>
      </w:r>
      <w:r w:rsidRPr="00287F3F">
        <w:rPr>
          <w:rFonts w:ascii="Times New Roman" w:hAnsi="Times New Roman"/>
          <w:sz w:val="28"/>
          <w:szCs w:val="28"/>
          <w:lang w:val="en-US"/>
        </w:rPr>
        <w:t>http</w:t>
      </w:r>
      <w:r w:rsidRPr="00287F3F">
        <w:rPr>
          <w:rFonts w:ascii="Times New Roman" w:hAnsi="Times New Roman"/>
          <w:sz w:val="28"/>
          <w:szCs w:val="28"/>
        </w:rPr>
        <w:t>://</w:t>
      </w:r>
      <w:r w:rsidRPr="00287F3F">
        <w:rPr>
          <w:rFonts w:ascii="Times New Roman" w:hAnsi="Times New Roman"/>
          <w:sz w:val="28"/>
          <w:szCs w:val="28"/>
          <w:lang w:val="en-US"/>
        </w:rPr>
        <w:t>shem</w:t>
      </w:r>
      <w:r w:rsidRPr="00287F3F">
        <w:rPr>
          <w:rFonts w:ascii="Times New Roman" w:hAnsi="Times New Roman"/>
          <w:sz w:val="28"/>
          <w:szCs w:val="28"/>
        </w:rPr>
        <w:t>.</w:t>
      </w:r>
      <w:r w:rsidRPr="00287F3F">
        <w:rPr>
          <w:rFonts w:ascii="Times New Roman" w:hAnsi="Times New Roman"/>
          <w:sz w:val="28"/>
          <w:szCs w:val="28"/>
          <w:lang w:val="en-US"/>
        </w:rPr>
        <w:t>pnzreg</w:t>
      </w:r>
      <w:r w:rsidRPr="00287F3F">
        <w:rPr>
          <w:rFonts w:ascii="Times New Roman" w:hAnsi="Times New Roman"/>
          <w:sz w:val="28"/>
          <w:szCs w:val="28"/>
        </w:rPr>
        <w:t>.</w:t>
      </w:r>
      <w:r w:rsidRPr="00287F3F">
        <w:rPr>
          <w:rFonts w:ascii="Times New Roman" w:hAnsi="Times New Roman"/>
          <w:sz w:val="28"/>
          <w:szCs w:val="28"/>
          <w:lang w:val="en-US"/>
        </w:rPr>
        <w:t>ru</w:t>
      </w:r>
      <w:r w:rsidRPr="00CE5DC7">
        <w:rPr>
          <w:rFonts w:ascii="Times New Roman" w:hAnsi="Times New Roman"/>
          <w:sz w:val="28"/>
          <w:szCs w:val="28"/>
        </w:rPr>
        <w:t xml:space="preserve"> (далее  - официальный сайт Администрации).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1.3.</w:t>
      </w:r>
      <w:r>
        <w:rPr>
          <w:rFonts w:ascii="Times New Roman" w:hAnsi="Times New Roman"/>
          <w:sz w:val="28"/>
          <w:szCs w:val="28"/>
        </w:rPr>
        <w:t>4</w:t>
      </w:r>
      <w:r w:rsidRPr="00CE5DC7">
        <w:rPr>
          <w:rFonts w:ascii="Times New Roman" w:hAnsi="Times New Roman"/>
          <w:sz w:val="28"/>
          <w:szCs w:val="28"/>
        </w:rPr>
        <w:t xml:space="preserve">. </w:t>
      </w:r>
      <w:r w:rsidRPr="00811416">
        <w:rPr>
          <w:rFonts w:ascii="Times New Roman" w:hAnsi="Times New Roman"/>
          <w:sz w:val="28"/>
          <w:szCs w:val="28"/>
        </w:rPr>
        <w:t xml:space="preserve">В федеральной государственной информационной системе "Единый </w:t>
      </w:r>
      <w:r w:rsidRPr="00811416">
        <w:rPr>
          <w:rFonts w:ascii="Times New Roman" w:hAnsi="Times New Roman"/>
          <w:sz w:val="28"/>
          <w:szCs w:val="28"/>
        </w:rPr>
        <w:lastRenderedPageBreak/>
        <w:t xml:space="preserve">портал государственных и муниципальных услуг (функций)" (www.gosuslugi.ru) (далее - Единый портал), на </w:t>
      </w:r>
      <w:r w:rsidRPr="00CE5DC7">
        <w:rPr>
          <w:rFonts w:ascii="Times New Roman" w:hAnsi="Times New Roman"/>
          <w:sz w:val="28"/>
          <w:szCs w:val="28"/>
        </w:rPr>
        <w:t>Региональном портале, официальном сайте Администрации размещается следующая информация:</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2) круг заявителей;</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3) срок предоставления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5) размер государственной пошлины, взимаемой за предоставление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6) исчерпывающий перечень оснований для приостановления или отказа в предоставлении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8) формы заявлений (уведомлений, сообщений), используемые при предоставлении муниципальной услуги.</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CA0F90" w:rsidRPr="00CE5DC7" w:rsidRDefault="00CA0F90" w:rsidP="00CA0F90">
      <w:pPr>
        <w:pStyle w:val="ConsPlusNormal"/>
        <w:ind w:firstLine="708"/>
        <w:jc w:val="both"/>
        <w:rPr>
          <w:rFonts w:ascii="Times New Roman" w:hAnsi="Times New Roman"/>
          <w:sz w:val="28"/>
          <w:szCs w:val="28"/>
        </w:rPr>
      </w:pPr>
      <w:r w:rsidRPr="00CE5DC7">
        <w:rPr>
          <w:rFonts w:ascii="Times New Roman" w:hAnsi="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A0F90" w:rsidRPr="00AF018F" w:rsidRDefault="00CA0F90" w:rsidP="00CA0F90">
      <w:pPr>
        <w:ind w:firstLine="567"/>
        <w:jc w:val="both"/>
        <w:rPr>
          <w:szCs w:val="28"/>
        </w:rPr>
      </w:pPr>
      <w:r w:rsidRPr="00811416">
        <w:rPr>
          <w:szCs w:val="28"/>
        </w:rPr>
        <w:t xml:space="preserve">Подробную информацию о предоставляемой </w:t>
      </w:r>
      <w:r>
        <w:rPr>
          <w:szCs w:val="28"/>
        </w:rPr>
        <w:t>муниципаль</w:t>
      </w:r>
      <w:r w:rsidRPr="00811416">
        <w:rPr>
          <w:szCs w:val="28"/>
        </w:rPr>
        <w:t xml:space="preserve">ной услуге, о сроках и ходе ее предоставления можно получить также в многофункциональном центре предоставления государственных и муниципальных услуг (далее - МФЦ) в соответствии с соглашением о </w:t>
      </w:r>
      <w:r w:rsidRPr="00AF018F">
        <w:rPr>
          <w:szCs w:val="28"/>
        </w:rPr>
        <w:t>взаимодействии, заключенным между МФЦ и Администрацией.</w:t>
      </w:r>
    </w:p>
    <w:p w:rsidR="00CA0F90" w:rsidRPr="00AF018F" w:rsidRDefault="00CA0F90" w:rsidP="00CA0F90">
      <w:pPr>
        <w:ind w:firstLine="567"/>
        <w:jc w:val="both"/>
        <w:rPr>
          <w:szCs w:val="28"/>
        </w:rPr>
      </w:pPr>
      <w:r w:rsidRPr="00AF018F">
        <w:rPr>
          <w:szCs w:val="28"/>
        </w:rPr>
        <w:t>Адрес: Пензенская область, р.п. Шемышейка, ул.Ленина , 32</w:t>
      </w:r>
      <w:r w:rsidRPr="00AF018F">
        <w:rPr>
          <w:i/>
          <w:szCs w:val="28"/>
          <w:u w:val="single"/>
        </w:rPr>
        <w:t>;</w:t>
      </w:r>
    </w:p>
    <w:p w:rsidR="00CA0F90" w:rsidRPr="00AF018F" w:rsidRDefault="00CA0F90" w:rsidP="00CA0F90">
      <w:pPr>
        <w:ind w:firstLine="567"/>
        <w:jc w:val="both"/>
        <w:rPr>
          <w:szCs w:val="28"/>
        </w:rPr>
      </w:pPr>
      <w:r w:rsidRPr="00AF018F">
        <w:rPr>
          <w:szCs w:val="28"/>
        </w:rPr>
        <w:t>Телефон: 8 (841 59) 2-02-15;</w:t>
      </w:r>
    </w:p>
    <w:p w:rsidR="00CA0F90" w:rsidRPr="00AF018F" w:rsidRDefault="00CA0F90" w:rsidP="00CA0F90">
      <w:pPr>
        <w:ind w:firstLine="567"/>
        <w:jc w:val="both"/>
        <w:rPr>
          <w:szCs w:val="28"/>
        </w:rPr>
      </w:pPr>
      <w:r w:rsidRPr="00AF018F">
        <w:rPr>
          <w:szCs w:val="28"/>
        </w:rPr>
        <w:t>График работы:</w:t>
      </w:r>
    </w:p>
    <w:tbl>
      <w:tblPr>
        <w:tblpPr w:leftFromText="180" w:rightFromText="180" w:vertAnchor="text" w:horzAnchor="margin" w:tblpY="92"/>
        <w:tblW w:w="0" w:type="auto"/>
        <w:tblLayout w:type="fixed"/>
        <w:tblLook w:val="0000"/>
      </w:tblPr>
      <w:tblGrid>
        <w:gridCol w:w="2943"/>
        <w:gridCol w:w="2268"/>
        <w:gridCol w:w="3859"/>
      </w:tblGrid>
      <w:tr w:rsidR="00CA0F90" w:rsidRPr="00AF018F" w:rsidTr="00D9354B">
        <w:trPr>
          <w:trHeight w:val="339"/>
        </w:trPr>
        <w:tc>
          <w:tcPr>
            <w:tcW w:w="2943" w:type="dxa"/>
            <w:tcBorders>
              <w:top w:val="single" w:sz="4" w:space="0" w:color="000000"/>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День недели</w:t>
            </w:r>
          </w:p>
        </w:tc>
        <w:tc>
          <w:tcPr>
            <w:tcW w:w="2268" w:type="dxa"/>
            <w:tcBorders>
              <w:top w:val="single" w:sz="4" w:space="0" w:color="000000"/>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Часы работы</w:t>
            </w:r>
          </w:p>
        </w:tc>
        <w:tc>
          <w:tcPr>
            <w:tcW w:w="3859" w:type="dxa"/>
            <w:tcBorders>
              <w:top w:val="single" w:sz="4" w:space="0" w:color="000000"/>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Понедельник</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17.00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Вторник</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17.00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Среда</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17.00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Четверг</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17.00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Пятница</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17.00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Суббота</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8.00 - 13.00</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r w:rsidRPr="00AF018F">
              <w:rPr>
                <w:szCs w:val="28"/>
              </w:rPr>
              <w:t>без перерыва на обед</w:t>
            </w:r>
          </w:p>
        </w:tc>
      </w:tr>
      <w:tr w:rsidR="00CA0F90" w:rsidRPr="00AF018F" w:rsidTr="00D9354B">
        <w:tc>
          <w:tcPr>
            <w:tcW w:w="2943" w:type="dxa"/>
            <w:tcBorders>
              <w:left w:val="single" w:sz="4" w:space="0" w:color="000000"/>
              <w:bottom w:val="single" w:sz="4" w:space="0" w:color="000000"/>
            </w:tcBorders>
          </w:tcPr>
          <w:p w:rsidR="00CA0F90" w:rsidRPr="00AF018F" w:rsidRDefault="00CA0F90" w:rsidP="00D9354B">
            <w:pPr>
              <w:snapToGrid w:val="0"/>
              <w:jc w:val="both"/>
              <w:rPr>
                <w:szCs w:val="28"/>
              </w:rPr>
            </w:pPr>
            <w:r w:rsidRPr="00AF018F">
              <w:rPr>
                <w:szCs w:val="28"/>
              </w:rPr>
              <w:t>Воскресенье</w:t>
            </w:r>
          </w:p>
        </w:tc>
        <w:tc>
          <w:tcPr>
            <w:tcW w:w="2268" w:type="dxa"/>
            <w:tcBorders>
              <w:left w:val="single" w:sz="4" w:space="0" w:color="000000"/>
              <w:bottom w:val="single" w:sz="4" w:space="0" w:color="000000"/>
              <w:right w:val="single" w:sz="4" w:space="0" w:color="auto"/>
            </w:tcBorders>
          </w:tcPr>
          <w:p w:rsidR="00CA0F90" w:rsidRPr="00AF018F" w:rsidRDefault="00CA0F90" w:rsidP="00D9354B">
            <w:pPr>
              <w:snapToGrid w:val="0"/>
              <w:jc w:val="center"/>
              <w:rPr>
                <w:szCs w:val="28"/>
              </w:rPr>
            </w:pPr>
            <w:r w:rsidRPr="00AF018F">
              <w:rPr>
                <w:szCs w:val="28"/>
              </w:rPr>
              <w:t>выходной</w:t>
            </w:r>
          </w:p>
        </w:tc>
        <w:tc>
          <w:tcPr>
            <w:tcW w:w="3859" w:type="dxa"/>
            <w:tcBorders>
              <w:left w:val="single" w:sz="4" w:space="0" w:color="auto"/>
              <w:bottom w:val="single" w:sz="4" w:space="0" w:color="000000"/>
              <w:right w:val="single" w:sz="4" w:space="0" w:color="000000"/>
            </w:tcBorders>
          </w:tcPr>
          <w:p w:rsidR="00CA0F90" w:rsidRPr="00AF018F" w:rsidRDefault="00CA0F90" w:rsidP="00D9354B">
            <w:pPr>
              <w:snapToGrid w:val="0"/>
              <w:jc w:val="center"/>
              <w:rPr>
                <w:szCs w:val="28"/>
              </w:rPr>
            </w:pPr>
          </w:p>
        </w:tc>
      </w:tr>
    </w:tbl>
    <w:p w:rsidR="00CA0F90" w:rsidRPr="00AF018F" w:rsidRDefault="00CA0F90" w:rsidP="00CA0F90">
      <w:pPr>
        <w:ind w:firstLine="567"/>
        <w:jc w:val="both"/>
        <w:rPr>
          <w:szCs w:val="28"/>
        </w:rPr>
      </w:pPr>
    </w:p>
    <w:p w:rsidR="00CA0F90" w:rsidRDefault="00CA0F90" w:rsidP="00CA0F90">
      <w:pPr>
        <w:ind w:firstLine="567"/>
        <w:jc w:val="both"/>
        <w:rPr>
          <w:szCs w:val="28"/>
        </w:rPr>
      </w:pPr>
    </w:p>
    <w:p w:rsidR="00CA0F90" w:rsidRPr="00AF018F" w:rsidRDefault="00CA0F90" w:rsidP="00CA0F90">
      <w:pPr>
        <w:ind w:firstLine="567"/>
        <w:jc w:val="both"/>
        <w:rPr>
          <w:szCs w:val="28"/>
        </w:rPr>
      </w:pPr>
      <w:r w:rsidRPr="00AF018F">
        <w:rPr>
          <w:szCs w:val="28"/>
        </w:rPr>
        <w:t>Официальный сайт организа</w:t>
      </w:r>
      <w:r w:rsidRPr="00AF018F">
        <w:rPr>
          <w:szCs w:val="28"/>
        </w:rPr>
        <w:lastRenderedPageBreak/>
        <w:t xml:space="preserve">ции МФЦ: </w:t>
      </w:r>
      <w:hyperlink r:id="rId10" w:tgtFrame="_blank" w:history="1">
        <w:r w:rsidRPr="00AF018F">
          <w:rPr>
            <w:rStyle w:val="a8"/>
            <w:szCs w:val="28"/>
            <w:bdr w:val="none" w:sz="0" w:space="0" w:color="auto" w:frame="1"/>
            <w:shd w:val="clear" w:color="auto" w:fill="FFFFFF"/>
          </w:rPr>
          <w:t>http://www.mfcinfo.ru</w:t>
        </w:r>
      </w:hyperlink>
    </w:p>
    <w:p w:rsidR="00CA0F90" w:rsidRPr="00AF018F" w:rsidRDefault="00CA0F90" w:rsidP="00CA0F90">
      <w:pPr>
        <w:pStyle w:val="ConsPlusNormal"/>
        <w:ind w:firstLine="567"/>
        <w:jc w:val="both"/>
        <w:rPr>
          <w:rFonts w:ascii="Times New Roman" w:hAnsi="Times New Roman"/>
          <w:sz w:val="28"/>
          <w:szCs w:val="28"/>
        </w:rPr>
      </w:pPr>
      <w:r w:rsidRPr="00AF018F">
        <w:rPr>
          <w:rFonts w:ascii="Times New Roman" w:hAnsi="Times New Roman"/>
          <w:sz w:val="28"/>
          <w:szCs w:val="28"/>
        </w:rPr>
        <w:t xml:space="preserve">Адрес электронной почты: </w:t>
      </w:r>
      <w:r w:rsidRPr="00AF018F">
        <w:rPr>
          <w:rFonts w:ascii="Times New Roman" w:hAnsi="Times New Roman"/>
          <w:sz w:val="28"/>
          <w:szCs w:val="28"/>
          <w:lang w:val="en-US"/>
        </w:rPr>
        <w:t>mfcshem</w:t>
      </w:r>
      <w:r w:rsidRPr="00AF018F">
        <w:rPr>
          <w:rFonts w:ascii="Times New Roman" w:hAnsi="Times New Roman"/>
          <w:sz w:val="28"/>
          <w:szCs w:val="28"/>
        </w:rPr>
        <w:t>@</w:t>
      </w:r>
      <w:r w:rsidRPr="00AF018F">
        <w:rPr>
          <w:rFonts w:ascii="Times New Roman" w:hAnsi="Times New Roman"/>
          <w:sz w:val="28"/>
          <w:szCs w:val="28"/>
          <w:lang w:val="en-US"/>
        </w:rPr>
        <w:t>mail</w:t>
      </w:r>
      <w:r w:rsidRPr="00AF018F">
        <w:rPr>
          <w:rFonts w:ascii="Times New Roman" w:hAnsi="Times New Roman"/>
          <w:sz w:val="28"/>
          <w:szCs w:val="28"/>
        </w:rPr>
        <w:t>.</w:t>
      </w:r>
      <w:r w:rsidRPr="00AF018F">
        <w:rPr>
          <w:rFonts w:ascii="Times New Roman" w:hAnsi="Times New Roman"/>
          <w:sz w:val="28"/>
          <w:szCs w:val="28"/>
          <w:lang w:val="en-US"/>
        </w:rPr>
        <w:t>ru</w:t>
      </w:r>
      <w:r w:rsidRPr="00AF018F">
        <w:rPr>
          <w:rFonts w:ascii="Times New Roman" w:hAnsi="Times New Roman"/>
          <w:sz w:val="28"/>
          <w:szCs w:val="28"/>
        </w:rPr>
        <w:t>.</w:t>
      </w:r>
    </w:p>
    <w:p w:rsidR="00CA0F90" w:rsidRPr="00CE5DC7" w:rsidRDefault="00CA0F90" w:rsidP="00CA0F90">
      <w:pPr>
        <w:ind w:firstLine="567"/>
        <w:jc w:val="both"/>
        <w:rPr>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II. Стандарт предоставления муниципальной услуги</w:t>
      </w:r>
    </w:p>
    <w:p w:rsidR="00CA0F90" w:rsidRPr="00CE5DC7" w:rsidRDefault="00CA0F90" w:rsidP="00CA0F90">
      <w:pPr>
        <w:pStyle w:val="ConsPlusNormal"/>
        <w:jc w:val="both"/>
        <w:rPr>
          <w:rFonts w:ascii="Times New Roman" w:hAnsi="Times New Roman"/>
          <w:b/>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Наименование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2.1. Наименование муниципальной услуги – Внесение изменений в разрешение на строительство.</w:t>
      </w: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Краткое наименование муниципальной услуги не предусмотрено.</w:t>
      </w:r>
    </w:p>
    <w:p w:rsidR="00CA0F90" w:rsidRPr="00CE5DC7" w:rsidRDefault="00CA0F90" w:rsidP="00CA0F90">
      <w:pPr>
        <w:pStyle w:val="ConsPlusNormal"/>
        <w:jc w:val="both"/>
        <w:rPr>
          <w:rFonts w:ascii="Times New Roman" w:hAnsi="Times New Roman"/>
          <w:b/>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Наименование органа местного самоуправления,</w:t>
      </w: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 xml:space="preserve"> предоставляющего муниципальную услугу</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 xml:space="preserve">2.2. </w:t>
      </w:r>
      <w:r w:rsidRPr="00CE5DC7">
        <w:rPr>
          <w:rFonts w:ascii="Times New Roman" w:hAnsi="Times New Roman"/>
          <w:spacing w:val="2"/>
          <w:sz w:val="28"/>
          <w:szCs w:val="28"/>
        </w:rPr>
        <w:t xml:space="preserve">Предоставление муниципальной услуги осуществляет </w:t>
      </w:r>
      <w:r w:rsidRPr="00CE5DC7">
        <w:rPr>
          <w:rFonts w:ascii="Times New Roman" w:hAnsi="Times New Roman"/>
          <w:sz w:val="28"/>
          <w:szCs w:val="28"/>
        </w:rPr>
        <w:t>Администрация.</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Результат предоставления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2.3. Результатом предоставления муниципальной услуги является:</w:t>
      </w:r>
    </w:p>
    <w:p w:rsidR="00CA0F90" w:rsidRPr="00CE5DC7" w:rsidRDefault="00CA0F90" w:rsidP="00CA0F90">
      <w:pPr>
        <w:pStyle w:val="ConsPlusNormal"/>
        <w:jc w:val="both"/>
        <w:rPr>
          <w:rFonts w:ascii="Times New Roman" w:hAnsi="Times New Roman"/>
          <w:sz w:val="28"/>
          <w:szCs w:val="28"/>
        </w:rPr>
      </w:pPr>
      <w:r w:rsidRPr="00CE5DC7">
        <w:rPr>
          <w:rFonts w:ascii="Times New Roman" w:hAnsi="Times New Roman"/>
          <w:sz w:val="28"/>
          <w:szCs w:val="28"/>
        </w:rPr>
        <w:t>- внесение изменений в разрешение на строительство;</w:t>
      </w:r>
    </w:p>
    <w:p w:rsidR="00CA0F90" w:rsidRPr="00CE5DC7" w:rsidRDefault="00CA0F90" w:rsidP="00CA0F90">
      <w:pPr>
        <w:pStyle w:val="ConsPlusNormal"/>
        <w:jc w:val="both"/>
        <w:rPr>
          <w:rFonts w:ascii="Times New Roman" w:hAnsi="Times New Roman"/>
          <w:sz w:val="28"/>
          <w:szCs w:val="28"/>
        </w:rPr>
      </w:pPr>
      <w:r w:rsidRPr="00CE5DC7">
        <w:rPr>
          <w:rFonts w:ascii="Times New Roman" w:hAnsi="Times New Roman"/>
          <w:sz w:val="28"/>
          <w:szCs w:val="28"/>
        </w:rPr>
        <w:t>- отказ во внесении изменений в разрешение на строительство.</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Срок предоставления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ind w:firstLine="540"/>
        <w:jc w:val="both"/>
        <w:rPr>
          <w:szCs w:val="28"/>
        </w:rPr>
      </w:pPr>
      <w:r w:rsidRPr="00CE5DC7">
        <w:rPr>
          <w:szCs w:val="28"/>
        </w:rPr>
        <w:t>2.4. Максимальный срок предоставления муниципальной услуги не может превышать пять рабочих дней, исчисляемых со дня поступления в Администрацию уведомления о переходе к физическому или юридическому лицу прав на земельные участки, права пользования недрами, об образовании земельного участка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w:t>
      </w:r>
    </w:p>
    <w:p w:rsidR="00CA0F90" w:rsidRPr="00CE5DC7" w:rsidRDefault="00CA0F90" w:rsidP="00CA0F90">
      <w:pPr>
        <w:spacing w:line="100" w:lineRule="atLeast"/>
        <w:ind w:firstLine="540"/>
        <w:jc w:val="center"/>
        <w:rPr>
          <w:szCs w:val="28"/>
        </w:rPr>
      </w:pPr>
    </w:p>
    <w:p w:rsidR="00CA0F90" w:rsidRPr="00CE5DC7" w:rsidRDefault="00CA0F90" w:rsidP="00CA0F90">
      <w:pPr>
        <w:spacing w:line="100" w:lineRule="atLeast"/>
        <w:ind w:firstLine="540"/>
        <w:jc w:val="center"/>
        <w:rPr>
          <w:b/>
          <w:szCs w:val="28"/>
        </w:rPr>
      </w:pPr>
      <w:r w:rsidRPr="00CE5DC7">
        <w:rPr>
          <w:b/>
          <w:szCs w:val="28"/>
        </w:rPr>
        <w:t>Правовые основания для предоставления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ind w:firstLine="540"/>
        <w:jc w:val="both"/>
        <w:rPr>
          <w:rFonts w:ascii="Times New Roman" w:hAnsi="Times New Roman"/>
          <w:sz w:val="28"/>
          <w:szCs w:val="28"/>
        </w:rPr>
      </w:pPr>
      <w:r w:rsidRPr="00CE5DC7">
        <w:rPr>
          <w:rFonts w:ascii="Times New Roman" w:hAnsi="Times New Roman"/>
          <w:sz w:val="28"/>
          <w:szCs w:val="28"/>
        </w:rPr>
        <w:t>2.5. Предоставление муниципальной услуги осуществляется в соответствии с:</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Градостроительным </w:t>
      </w:r>
      <w:hyperlink r:id="rId11" w:history="1">
        <w:r w:rsidRPr="00CE5DC7">
          <w:rPr>
            <w:rStyle w:val="a8"/>
            <w:rFonts w:ascii="Times New Roman" w:hAnsi="Times New Roman"/>
            <w:sz w:val="28"/>
            <w:szCs w:val="28"/>
          </w:rPr>
          <w:t>кодексом</w:t>
        </w:r>
      </w:hyperlink>
      <w:r w:rsidRPr="00CE5DC7">
        <w:rPr>
          <w:rFonts w:ascii="Times New Roman" w:hAnsi="Times New Roman"/>
          <w:sz w:val="28"/>
          <w:szCs w:val="28"/>
        </w:rPr>
        <w:t xml:space="preserve"> Российской Федерации (далее – Градостроительный кодекс);</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Федеральным </w:t>
      </w:r>
      <w:hyperlink r:id="rId12" w:history="1">
        <w:r w:rsidRPr="00CE5DC7">
          <w:rPr>
            <w:rStyle w:val="a8"/>
            <w:rFonts w:ascii="Times New Roman" w:hAnsi="Times New Roman"/>
            <w:sz w:val="28"/>
            <w:szCs w:val="28"/>
          </w:rPr>
          <w:t>законом</w:t>
        </w:r>
      </w:hyperlink>
      <w:r w:rsidRPr="00CE5DC7">
        <w:rPr>
          <w:rFonts w:ascii="Times New Roman" w:hAnsi="Times New Roman"/>
          <w:sz w:val="28"/>
          <w:szCs w:val="28"/>
        </w:rPr>
        <w:t xml:space="preserve"> от 29.12.2004 № 191-ФЗ «О введении в действие Градостроительного кодекса Российской Федерации»;</w:t>
      </w:r>
    </w:p>
    <w:p w:rsidR="00CA0F90" w:rsidRPr="00CE5DC7" w:rsidRDefault="00CA0F90" w:rsidP="00CA0F90">
      <w:pPr>
        <w:spacing w:line="100" w:lineRule="atLeast"/>
        <w:ind w:firstLine="567"/>
        <w:jc w:val="both"/>
        <w:rPr>
          <w:szCs w:val="28"/>
        </w:rPr>
      </w:pPr>
      <w:r>
        <w:rPr>
          <w:szCs w:val="28"/>
        </w:rPr>
        <w:t>-</w:t>
      </w:r>
      <w:r w:rsidRPr="00CE5DC7">
        <w:rPr>
          <w:szCs w:val="28"/>
        </w:rPr>
        <w:t xml:space="preserve"> Федеральным законом от 06.10.2003 № 131-ФЗ «Об общих принципах организации местного самоуправления в Российской Федерации»;</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Федеральным </w:t>
      </w:r>
      <w:hyperlink r:id="rId13" w:history="1">
        <w:r w:rsidRPr="00CE5DC7">
          <w:rPr>
            <w:rStyle w:val="a8"/>
            <w:rFonts w:ascii="Times New Roman" w:hAnsi="Times New Roman"/>
            <w:sz w:val="28"/>
            <w:szCs w:val="28"/>
          </w:rPr>
          <w:t>законом</w:t>
        </w:r>
      </w:hyperlink>
      <w:r w:rsidRPr="00CE5DC7">
        <w:rPr>
          <w:rFonts w:ascii="Times New Roman" w:hAnsi="Times New Roman"/>
          <w:sz w:val="28"/>
          <w:szCs w:val="28"/>
        </w:rPr>
        <w:t xml:space="preserve"> от 27.07.2010 № 210-ФЗ «Об организации предоставления государственных и муниципальных услуг» (далее – ФЗ № 210-ФЗ);</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Федеральный закон от 06.04.2011 № 63-ФЗ «Об электронной подписи» (далее – ФЗ № 63-ФЗ);</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Федеральным законом от 27.07.2006 № 152-ФЗ «О персональных данных»;</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lastRenderedPageBreak/>
        <w:t>-</w:t>
      </w:r>
      <w:r w:rsidRPr="00CE5DC7">
        <w:rPr>
          <w:rFonts w:ascii="Times New Roman" w:hAnsi="Times New Roman"/>
          <w:sz w:val="28"/>
          <w:szCs w:val="28"/>
        </w:rPr>
        <w:t xml:space="preserve"> </w:t>
      </w:r>
      <w:hyperlink r:id="rId14" w:history="1">
        <w:r w:rsidRPr="00CE5DC7">
          <w:rPr>
            <w:rStyle w:val="a8"/>
            <w:rFonts w:ascii="Times New Roman" w:hAnsi="Times New Roman"/>
            <w:sz w:val="28"/>
            <w:szCs w:val="28"/>
          </w:rPr>
          <w:t>Постановлением</w:t>
        </w:r>
      </w:hyperlink>
      <w:r w:rsidRPr="00CE5DC7">
        <w:rPr>
          <w:rFonts w:ascii="Times New Roman" w:hAnsi="Times New Roman"/>
          <w:sz w:val="28"/>
          <w:szCs w:val="28"/>
        </w:rPr>
        <w:t xml:space="preserve"> Правительства Российской Федерации от 16.02.2008 № 87 «О составе разделов проектной документации и требованиях к их содержанию»;</w:t>
      </w:r>
    </w:p>
    <w:p w:rsidR="00CA0F90" w:rsidRPr="00CE5DC7"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w:t>
      </w:r>
      <w:r w:rsidRPr="00CE5DC7">
        <w:rPr>
          <w:rFonts w:ascii="Times New Roman" w:hAnsi="Times New Roman"/>
          <w:sz w:val="28"/>
          <w:szCs w:val="28"/>
        </w:rPr>
        <w:t xml:space="preserve"> </w:t>
      </w:r>
      <w:hyperlink r:id="rId15" w:history="1">
        <w:r w:rsidRPr="00CE5DC7">
          <w:rPr>
            <w:rStyle w:val="a8"/>
            <w:rFonts w:ascii="Times New Roman" w:hAnsi="Times New Roman"/>
            <w:sz w:val="28"/>
            <w:szCs w:val="28"/>
          </w:rPr>
          <w:t>Приказом</w:t>
        </w:r>
      </w:hyperlink>
      <w:r w:rsidRPr="00CE5DC7">
        <w:rPr>
          <w:rFonts w:ascii="Times New Roman" w:hAnsi="Times New Roman"/>
          <w:sz w:val="28"/>
          <w:szCs w:val="28"/>
        </w:rPr>
        <w:t xml:space="preserve"> Минстроя России от 19.02.2015 № 117/пр «Об утверждении формы разрешения на строительство и формы разрешения на ввод объекта в эксплуатацию»;</w:t>
      </w:r>
    </w:p>
    <w:p w:rsidR="00CA0F90" w:rsidRPr="003834BE" w:rsidRDefault="00CA0F90" w:rsidP="00CA0F90">
      <w:pPr>
        <w:pStyle w:val="ConsPlusNormal"/>
        <w:ind w:firstLine="567"/>
        <w:jc w:val="both"/>
        <w:rPr>
          <w:rFonts w:ascii="Times New Roman" w:hAnsi="Times New Roman"/>
          <w:sz w:val="28"/>
          <w:szCs w:val="28"/>
        </w:rPr>
      </w:pPr>
      <w:r w:rsidRPr="003834BE">
        <w:rPr>
          <w:rFonts w:ascii="Times New Roman" w:hAnsi="Times New Roman"/>
          <w:sz w:val="28"/>
          <w:szCs w:val="28"/>
        </w:rPr>
        <w:t xml:space="preserve">- </w:t>
      </w:r>
      <w:r w:rsidRPr="003834BE">
        <w:rPr>
          <w:rStyle w:val="-"/>
          <w:rFonts w:ascii="Times New Roman" w:hAnsi="Times New Roman"/>
          <w:sz w:val="28"/>
          <w:szCs w:val="28"/>
        </w:rPr>
        <w:t>Уставом</w:t>
      </w:r>
      <w:r w:rsidRPr="003834BE">
        <w:rPr>
          <w:rFonts w:ascii="Times New Roman" w:hAnsi="Times New Roman"/>
          <w:sz w:val="28"/>
          <w:szCs w:val="28"/>
        </w:rPr>
        <w:t xml:space="preserve"> Шемышейского района;</w:t>
      </w:r>
    </w:p>
    <w:p w:rsidR="00CA0F90" w:rsidRPr="003834BE" w:rsidRDefault="00CA0F90" w:rsidP="00CA0F90">
      <w:pPr>
        <w:pStyle w:val="ConsPlusNormal"/>
        <w:ind w:firstLine="567"/>
        <w:jc w:val="both"/>
        <w:rPr>
          <w:rFonts w:ascii="Times New Roman" w:hAnsi="Times New Roman"/>
          <w:sz w:val="28"/>
          <w:szCs w:val="28"/>
        </w:rPr>
      </w:pPr>
      <w:r w:rsidRPr="003834BE">
        <w:rPr>
          <w:rFonts w:ascii="Times New Roman" w:hAnsi="Times New Roman"/>
          <w:sz w:val="28"/>
          <w:szCs w:val="28"/>
        </w:rPr>
        <w:t>- Постановлением Администрации от 25.09.2012 № 784 «Об утверждении Реестра муниципальных услуг Шемышейского района Пензенской области;</w:t>
      </w:r>
    </w:p>
    <w:p w:rsidR="00CA0F90" w:rsidRPr="00AF018F" w:rsidRDefault="00CA0F90" w:rsidP="00CA0F90">
      <w:pPr>
        <w:pStyle w:val="ConsPlusNormal"/>
        <w:ind w:firstLine="567"/>
        <w:jc w:val="both"/>
        <w:rPr>
          <w:rFonts w:ascii="Times New Roman" w:hAnsi="Times New Roman"/>
          <w:sz w:val="28"/>
          <w:szCs w:val="28"/>
        </w:rPr>
      </w:pPr>
      <w:r w:rsidRPr="003834BE">
        <w:rPr>
          <w:rFonts w:ascii="Times New Roman" w:hAnsi="Times New Roman"/>
          <w:sz w:val="28"/>
          <w:szCs w:val="28"/>
        </w:rPr>
        <w:t xml:space="preserve">- Постановлением администрации Шемышейского района от 25.05.2011 № 387 </w:t>
      </w:r>
      <w:r w:rsidRPr="00C10D73">
        <w:rPr>
          <w:rStyle w:val="afc"/>
          <w:rFonts w:ascii="Times New Roman" w:hAnsi="Times New Roman"/>
          <w:b w:val="0"/>
          <w:sz w:val="28"/>
          <w:szCs w:val="28"/>
        </w:rPr>
        <w:t>«Об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w:t>
      </w:r>
      <w:r w:rsidRPr="00AF018F">
        <w:rPr>
          <w:rFonts w:ascii="Times New Roman" w:hAnsi="Times New Roman"/>
          <w:sz w:val="28"/>
          <w:szCs w:val="28"/>
        </w:rPr>
        <w:t>;</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Армиевского сельсовета Шемышейского района Пензенской области от 05.10.2017 № 385-70/6 «Об утверждении генерального плана территории Армиевского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Воробьевского сельсовета Шемышейского района Пензенской области от 05.10.2017 № 368-67/6 «Об утверждении генерального плана территории Воробьевского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Каргалейского сельсовета Шемышейского района Пензенской области от 11.10.2017 № 384-69/6 «Об утверждении генерального плана территории Каргалейского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Каржимантского сельсовета Шемышейского района Пензенской области от 15.12.2017 № 383-66/2 «Об утверждении генерального плана территории Каржимантского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Колдаисского сельсовета Шемышейского района Пензенской области от 02.10.2017 № 379-70/6 «Об утверждении генерального плана территории Колдаисского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Наскафтымского сельсовета Шемышейского района Пензенской области от 14.12.2017 № 387-63/2 «Об утверждении генерального плана территории Наскафтымского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Руссконоркинского сельсовета Шемышейского района Пензенской области от 25.10.2017 № 378-67/6 «Об утверждении генерального плана территории Руссконоркинского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Синодского сельсовета Шемышейского района Пензенской области от 27.10.2017 № 380-62/6 «Об утверждении генерального плана территории Синодского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Стародемкинского сельсовета Шемышейского района Пензенской области от 19.10.2017 № 382-74/6 </w:t>
      </w:r>
      <w:r w:rsidRPr="003834BE">
        <w:rPr>
          <w:szCs w:val="28"/>
        </w:rPr>
        <w:lastRenderedPageBreak/>
        <w:t>«Об утверждении генерального плана территории Стародемкинского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Старозахаркинского сельсовета Шемышейского района Пензенской области от 19.10.2017 № 380-71/6 «Об утверждении генерального плана территории Старозахаркинского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Старояксарского сельсовета Шемышейского района Пензенской области от 22.09.2017 № 388-68/6 «Об утверждении генерального плана территории Старояксарского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Усть-Узинского сельсовета Шемышейского района Пензенской области от 02.07.2009 № 64-10/5 «Об утверждении генерального плана территории Усть-Узинского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рабочего поселка Шемышейка Шемышейского района Пензенской области от 26.10.2017 № 528-98/6 «Об утверждении генерального плана территории рабочего поселка Шемышейка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Армиевского сельсовета Шемышейского района Пензенской области от 05.04.2012 № 413-74/5 «Об утверждении Правил землепользования и застройки территории Армиевского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Воробьевского сельсовета Шемышейского района Пензенской области от 10.03.2010 № 142-24/5 «Об утверждении Правил землепользования и застройки территории Воробьевского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Каргалейского сельсовета Шемышейского района Пензенской области от 21.05.2010 № 179-30/5 «Об утверждении Правил землепользования и застройки территории Каргалейского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Каржимантского сельсовета Шемышейского района Пензенской области от 21.02.2012 № 126-14/1 «Об утверждении Правил землепользования и застройки территории Каржимантского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Колдаисского сельсовета Шемышейского района Пензенской области от 30.03.2018 № 450-79/6 «Об утверждении Правил землепользования и застройки территории Колдаисского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Наскафтымского сельсовета Шемышейского района Пензенской области от 19.03.2012 № 126-16/1 «Об утверждении Правил землепользования и застройки территории Наскафтымского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Руссконоркинского сельсовета Шемышейского района Пензенской области от 16.10.2012 № 471-76/5 «Об утверждении Правил землепользования и застройки территории Руссконоркинского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Синодского сельсовета Шемышейского района Пензенской области от 21.05.2010 № 195-34/5 «Об </w:t>
      </w:r>
      <w:r w:rsidRPr="003834BE">
        <w:rPr>
          <w:szCs w:val="28"/>
        </w:rPr>
        <w:lastRenderedPageBreak/>
        <w:t>утверждении Правил землепользования и застройки территории Синодского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Стародемкинского сельсовета Шемышейского района Пензенской области от 13.10.2009 № 90-14/5 «Об утверждении Правил землепользования и застройки территории Стародемкинского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Старозахаркинского сельсовета Шемышейского района Пензенской области от 14.11.2011 № 323-53/5 «Об утверждении Правил землепользования и застройки территории Старозахаркинского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Старояксарского сельсовета Шемышейского района Пензенской области от 28.05.2018 № 466-79/6 «Об утверждении Правил землепользования и застройки территории Старояксарского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Усть-Узинского сельсовета Шемышейского района Пензенской области от 12.07.2012 № 399-77/5 «Об утверждении Правил землепользования и застройки территории Усть-Узинского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xml:space="preserve">- Решением </w:t>
      </w:r>
      <w:r w:rsidRPr="003834BE">
        <w:rPr>
          <w:iCs/>
          <w:szCs w:val="28"/>
        </w:rPr>
        <w:t>Комитета местного самоуправления</w:t>
      </w:r>
      <w:r w:rsidRPr="003834BE">
        <w:rPr>
          <w:szCs w:val="28"/>
        </w:rPr>
        <w:t xml:space="preserve"> рабочего поселка Шемышейка Шемышейского района Пензенской области от 03.07.2018 № 611-116/6 «Об утверждении Правил землепользования и застройки территории рабочего поселка Шемышейка сельсовета Шемышейского района Пензенской области»;</w:t>
      </w:r>
    </w:p>
    <w:p w:rsidR="00CA0F90" w:rsidRPr="003834BE" w:rsidRDefault="00CA0F90" w:rsidP="00CA0F90">
      <w:pPr>
        <w:ind w:firstLine="567"/>
        <w:jc w:val="both"/>
        <w:rPr>
          <w:szCs w:val="28"/>
        </w:rPr>
      </w:pPr>
      <w:r w:rsidRPr="003834BE">
        <w:rPr>
          <w:szCs w:val="28"/>
        </w:rPr>
        <w:t>- Решением Собрания представителей Шемышейского района Пензенской области от 22.05.2015 № 537-54/3 «Об утверждении местных нормативов градостроительного проектирования Шемышейского района, городского и сельских поселений Шемышейского района Пензенской области»;</w:t>
      </w:r>
    </w:p>
    <w:p w:rsidR="00CA0F90" w:rsidRPr="003834BE" w:rsidRDefault="00CA0F90" w:rsidP="00CA0F90">
      <w:pPr>
        <w:pStyle w:val="ConsPlusNonformat"/>
        <w:widowControl/>
        <w:ind w:firstLine="567"/>
        <w:jc w:val="both"/>
        <w:rPr>
          <w:rFonts w:ascii="Times New Roman" w:hAnsi="Times New Roman" w:cs="Times New Roman"/>
          <w:sz w:val="28"/>
          <w:szCs w:val="28"/>
        </w:rPr>
      </w:pPr>
      <w:r w:rsidRPr="003834BE">
        <w:rPr>
          <w:rFonts w:ascii="Times New Roman" w:hAnsi="Times New Roman" w:cs="Times New Roman"/>
          <w:sz w:val="28"/>
          <w:szCs w:val="28"/>
        </w:rPr>
        <w:t>- Решением Собрания представителей Шемышейского района Пензенской области</w:t>
      </w:r>
      <w:r w:rsidRPr="003834BE">
        <w:rPr>
          <w:rFonts w:ascii="Times New Roman" w:hAnsi="Times New Roman" w:cs="Times New Roman"/>
          <w:i/>
          <w:iCs/>
          <w:sz w:val="28"/>
          <w:szCs w:val="28"/>
        </w:rPr>
        <w:t xml:space="preserve"> </w:t>
      </w:r>
      <w:r w:rsidRPr="003834BE">
        <w:rPr>
          <w:rFonts w:ascii="Times New Roman" w:hAnsi="Times New Roman" w:cs="Times New Roman"/>
          <w:sz w:val="28"/>
          <w:szCs w:val="28"/>
        </w:rPr>
        <w:t>от 22.05.2015 № 531-54/3 «Об утверждении Соглашений о передаче части полномочий Шемышейского района Пензенской области в сфере градостроительства сельским поселениям Шемышейского района Пензенской области».</w:t>
      </w:r>
    </w:p>
    <w:p w:rsidR="00CA0F90" w:rsidRPr="00CE5DC7" w:rsidRDefault="00CA0F90" w:rsidP="00CA0F90">
      <w:pPr>
        <w:pStyle w:val="ConsPlusNormal"/>
        <w:ind w:firstLine="540"/>
        <w:jc w:val="both"/>
        <w:rPr>
          <w:rFonts w:ascii="Times New Roman" w:hAnsi="Times New Roman"/>
          <w:sz w:val="28"/>
          <w:szCs w:val="28"/>
        </w:rPr>
      </w:pPr>
    </w:p>
    <w:p w:rsidR="00CA0F90" w:rsidRPr="00CE5DC7" w:rsidRDefault="00CA0F90" w:rsidP="00CA0F90">
      <w:pPr>
        <w:spacing w:line="100" w:lineRule="atLeast"/>
        <w:ind w:firstLine="540"/>
        <w:jc w:val="center"/>
        <w:rPr>
          <w:b/>
          <w:szCs w:val="28"/>
        </w:rPr>
      </w:pPr>
      <w:r w:rsidRPr="00CE5DC7">
        <w:rPr>
          <w:b/>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CA0F90" w:rsidRPr="00CE5DC7" w:rsidRDefault="00CA0F90" w:rsidP="00CA0F90">
      <w:pPr>
        <w:pStyle w:val="ConsPlusNormal"/>
        <w:jc w:val="center"/>
        <w:rPr>
          <w:rFonts w:ascii="Times New Roman" w:hAnsi="Times New Roman"/>
          <w:sz w:val="28"/>
          <w:szCs w:val="28"/>
        </w:rPr>
      </w:pPr>
    </w:p>
    <w:p w:rsidR="00CA0F90" w:rsidRPr="00CE5DC7" w:rsidRDefault="00CA0F90" w:rsidP="00CA0F90">
      <w:pPr>
        <w:spacing w:line="100" w:lineRule="atLeast"/>
        <w:ind w:firstLine="567"/>
        <w:jc w:val="both"/>
        <w:rPr>
          <w:szCs w:val="28"/>
        </w:rPr>
      </w:pPr>
      <w:bookmarkStart w:id="2" w:name="P148"/>
      <w:bookmarkEnd w:id="2"/>
      <w:r w:rsidRPr="00CE5DC7">
        <w:rPr>
          <w:szCs w:val="28"/>
        </w:rPr>
        <w:t>2.6. Исчерпывающий перечень документов, необходимых для предоставления муниципальной услуги.</w:t>
      </w:r>
    </w:p>
    <w:p w:rsidR="00CA0F90"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t>2.6.1. Заявители, указанные в</w:t>
      </w:r>
      <w:r w:rsidRPr="00A36362">
        <w:rPr>
          <w:rFonts w:ascii="Times New Roman" w:hAnsi="Times New Roman"/>
          <w:sz w:val="28"/>
          <w:szCs w:val="28"/>
        </w:rPr>
        <w:t xml:space="preserve"> пункта</w:t>
      </w:r>
      <w:r>
        <w:rPr>
          <w:rFonts w:ascii="Times New Roman" w:hAnsi="Times New Roman"/>
          <w:sz w:val="28"/>
          <w:szCs w:val="28"/>
        </w:rPr>
        <w:t>х</w:t>
      </w:r>
      <w:r w:rsidRPr="00A36362">
        <w:rPr>
          <w:rFonts w:ascii="Times New Roman" w:hAnsi="Times New Roman"/>
          <w:sz w:val="28"/>
          <w:szCs w:val="28"/>
        </w:rPr>
        <w:t xml:space="preserve"> 1.2</w:t>
      </w:r>
      <w:r>
        <w:rPr>
          <w:rFonts w:ascii="Times New Roman" w:hAnsi="Times New Roman"/>
          <w:sz w:val="28"/>
          <w:szCs w:val="28"/>
        </w:rPr>
        <w:t xml:space="preserve">.1 – 1.2.4 </w:t>
      </w:r>
      <w:r w:rsidRPr="00A36362">
        <w:rPr>
          <w:rFonts w:ascii="Times New Roman" w:hAnsi="Times New Roman"/>
          <w:sz w:val="28"/>
          <w:szCs w:val="28"/>
        </w:rPr>
        <w:t xml:space="preserve">Регламента, направляют в </w:t>
      </w:r>
      <w:r>
        <w:rPr>
          <w:rFonts w:ascii="Times New Roman" w:hAnsi="Times New Roman"/>
          <w:sz w:val="28"/>
          <w:szCs w:val="28"/>
        </w:rPr>
        <w:t>Администрацию</w:t>
      </w:r>
      <w:r w:rsidRPr="00A36362">
        <w:rPr>
          <w:rFonts w:ascii="Times New Roman" w:hAnsi="Times New Roman"/>
          <w:sz w:val="28"/>
          <w:szCs w:val="28"/>
        </w:rPr>
        <w:t xml:space="preserve"> уведомления в письменной форме согласно приложению № 1 к Регламенту о переходе прав на земельные участки, права пользования недрами, об образовании земельного участка (далее – уведомление) с указанием реквизитов:</w:t>
      </w:r>
    </w:p>
    <w:p w:rsidR="00CA0F90"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1) правоустанавливающих документов на земельные участки в случае, указанном в части 21.5 статьи 51 Градостроительного кодекса</w:t>
      </w:r>
      <w:r>
        <w:rPr>
          <w:rFonts w:ascii="Times New Roman" w:hAnsi="Times New Roman"/>
          <w:sz w:val="28"/>
          <w:szCs w:val="28"/>
        </w:rPr>
        <w:t>;</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2) решения об образовании земельных участков в случаях, предусмотренных частями 21.6 и 21.7 статьи 51 Градостроительного кодекса, </w:t>
      </w:r>
      <w:r w:rsidRPr="00CE5DC7">
        <w:rPr>
          <w:rFonts w:ascii="Times New Roman" w:hAnsi="Times New Roman"/>
          <w:sz w:val="28"/>
          <w:szCs w:val="28"/>
        </w:rPr>
        <w:lastRenderedPageBreak/>
        <w:t>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Копии указанных документов могут быть представлены заявителем (представителем заявителя) одновременно с уведомлением.</w:t>
      </w:r>
    </w:p>
    <w:p w:rsidR="00CA0F90"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2.6.2. </w:t>
      </w:r>
      <w:r w:rsidRPr="00A36362">
        <w:rPr>
          <w:rFonts w:ascii="Times New Roman" w:hAnsi="Times New Roman"/>
          <w:sz w:val="28"/>
          <w:szCs w:val="28"/>
        </w:rPr>
        <w:t xml:space="preserve">В случае поступления в </w:t>
      </w:r>
      <w:r>
        <w:rPr>
          <w:rFonts w:ascii="Times New Roman" w:hAnsi="Times New Roman"/>
          <w:sz w:val="28"/>
          <w:szCs w:val="28"/>
        </w:rPr>
        <w:t>Администрацию</w:t>
      </w:r>
      <w:r w:rsidRPr="00A36362">
        <w:rPr>
          <w:rFonts w:ascii="Times New Roman" w:hAnsi="Times New Roman"/>
          <w:sz w:val="28"/>
          <w:szCs w:val="28"/>
        </w:rPr>
        <w:t xml:space="preserve"> заявления заявителя (представителя заявителя) о внесении изменений в разрешение на строительство (далее – заявление),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следующие документы:</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3) материалы, содержащиеся в проектной документации:</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а) пояснительная записка;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 xml:space="preserve">в) схема планировочной организации земельного участка, подтверждающая расположение линейного объекта в пределах красных линий, утвержденных в </w:t>
      </w:r>
      <w:r w:rsidRPr="00CE5DC7">
        <w:rPr>
          <w:rFonts w:ascii="Times New Roman" w:hAnsi="Times New Roman"/>
          <w:sz w:val="28"/>
          <w:szCs w:val="28"/>
        </w:rPr>
        <w:lastRenderedPageBreak/>
        <w:t>составе документации по планировке территории применительно к линейным объектам;</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г) архитектурные решения;</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е) проект организации строительства объекта капитального строительства;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ж) проект организации работ по сносу объектов капитального строительства, их частей;</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6) согласие всех правообладателей объекта капитального строительства в случае реконструкции такого объекта, за исключением указанных в подпункте 6.2 пункта 2.6.2 Регламента случаев реконструкции многоквартирного дома;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lastRenderedPageBreak/>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w:t>
      </w:r>
      <w:r>
        <w:rPr>
          <w:rFonts w:ascii="Times New Roman" w:hAnsi="Times New Roman"/>
          <w:sz w:val="28"/>
          <w:szCs w:val="28"/>
        </w:rPr>
        <w:t>обственников помещений и машино-</w:t>
      </w:r>
      <w:r w:rsidRPr="00CE5DC7">
        <w:rPr>
          <w:rFonts w:ascii="Times New Roman" w:hAnsi="Times New Roman"/>
          <w:sz w:val="28"/>
          <w:szCs w:val="28"/>
        </w:rPr>
        <w:t>мест в многоквартирном доме;</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Копии указанных документов могут быть представлены заявителем (представителем заявителя) одновременно с заявлением.</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Заявление подается заявителем (представителем заявителя) по форме согласно приложению № 2 к Регламенту.</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2.6.3. В случае поступления в Администрацию заявления заявителя (представителя заявителя) о внесении изменений в разрешение на строительство исключительно в связи с продлением срока действия такого разрешения, (далее – заявление) для принятия решения о внесении изменений в разрешение на строительство заявителю требуется подать только одно такое заявление.</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2.6.4. Заявитель (представитель заявителя) может подать уведомление (заявление) и (или) документы, необходимые для предоставления муниципальной услуги, следующими способами:</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а)</w:t>
      </w:r>
      <w:r w:rsidRPr="00CE5DC7">
        <w:rPr>
          <w:rFonts w:ascii="Times New Roman" w:hAnsi="Times New Roman"/>
          <w:sz w:val="28"/>
          <w:szCs w:val="28"/>
        </w:rPr>
        <w:tab/>
        <w:t>лично по местонахождению Администрации, указанному в пункте 1.3.2 Регламента;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б)</w:t>
      </w:r>
      <w:r w:rsidRPr="00CE5DC7">
        <w:rPr>
          <w:rFonts w:ascii="Times New Roman" w:hAnsi="Times New Roman"/>
          <w:sz w:val="28"/>
          <w:szCs w:val="28"/>
        </w:rPr>
        <w:tab/>
        <w:t>посредством почтовой связи по местонахождению Администрации, указанному в пункте 1.3.2 Регламента;</w:t>
      </w:r>
    </w:p>
    <w:p w:rsidR="00CA0F90" w:rsidRPr="00CE5DC7" w:rsidRDefault="00CA0F90" w:rsidP="00CA0F90">
      <w:pPr>
        <w:pStyle w:val="ConsPlusNormal"/>
        <w:ind w:firstLine="567"/>
        <w:jc w:val="both"/>
        <w:rPr>
          <w:rFonts w:ascii="Times New Roman" w:hAnsi="Times New Roman"/>
          <w:sz w:val="28"/>
          <w:szCs w:val="28"/>
        </w:rPr>
      </w:pPr>
      <w:r w:rsidRPr="00CE5DC7">
        <w:rPr>
          <w:rFonts w:ascii="Times New Roman" w:hAnsi="Times New Roman"/>
          <w:sz w:val="28"/>
          <w:szCs w:val="28"/>
        </w:rPr>
        <w:t>в)</w:t>
      </w:r>
      <w:r>
        <w:rPr>
          <w:rFonts w:ascii="Times New Roman" w:hAnsi="Times New Roman"/>
          <w:sz w:val="28"/>
          <w:szCs w:val="28"/>
        </w:rPr>
        <w:t xml:space="preserve"> н</w:t>
      </w:r>
      <w:r w:rsidRPr="00CE5DC7">
        <w:rPr>
          <w:rFonts w:ascii="Times New Roman" w:hAnsi="Times New Roman"/>
          <w:sz w:val="28"/>
          <w:szCs w:val="28"/>
        </w:rPr>
        <w:t xml:space="preserve">а бумажном носителе через МФЦ в соответствии с соглашением о взаимодействии, заключенным между МФЦ и Администрацией, предоставляющим </w:t>
      </w:r>
      <w:r>
        <w:rPr>
          <w:rFonts w:ascii="Times New Roman" w:hAnsi="Times New Roman"/>
          <w:sz w:val="28"/>
          <w:szCs w:val="28"/>
        </w:rPr>
        <w:t>муниципаль</w:t>
      </w:r>
      <w:r w:rsidRPr="00CE5DC7">
        <w:rPr>
          <w:rFonts w:ascii="Times New Roman" w:hAnsi="Times New Roman"/>
          <w:sz w:val="28"/>
          <w:szCs w:val="28"/>
        </w:rPr>
        <w:t>ную услугу, с момента вступления в силу соглашения о взаимодействии.</w:t>
      </w:r>
    </w:p>
    <w:p w:rsidR="00CA0F90" w:rsidRPr="00CE5DC7" w:rsidRDefault="00CA0F90" w:rsidP="00CA0F90">
      <w:pPr>
        <w:pStyle w:val="ConsPlusNormal"/>
        <w:ind w:firstLine="567"/>
        <w:jc w:val="center"/>
        <w:rPr>
          <w:rFonts w:ascii="Times New Roman" w:hAnsi="Times New Roman"/>
          <w:b/>
          <w:sz w:val="28"/>
          <w:szCs w:val="28"/>
        </w:rPr>
      </w:pPr>
    </w:p>
    <w:p w:rsidR="00CA0F90" w:rsidRPr="00CE5DC7" w:rsidRDefault="00CA0F90" w:rsidP="00CA0F90">
      <w:pPr>
        <w:pStyle w:val="ConsPlusNormal"/>
        <w:ind w:firstLine="567"/>
        <w:jc w:val="center"/>
        <w:rPr>
          <w:rFonts w:ascii="Times New Roman" w:hAnsi="Times New Roman"/>
          <w:b/>
          <w:sz w:val="28"/>
          <w:szCs w:val="28"/>
        </w:rPr>
      </w:pPr>
      <w:r w:rsidRPr="00CE5DC7">
        <w:rPr>
          <w:rFonts w:ascii="Times New Roman" w:hAnsi="Times New Roman"/>
          <w:b/>
          <w:sz w:val="28"/>
          <w:szCs w:val="28"/>
        </w:rPr>
        <w:t>Исчерпывающий перечень документов,</w:t>
      </w:r>
    </w:p>
    <w:p w:rsidR="00CA0F90" w:rsidRPr="00CE5DC7" w:rsidRDefault="00CA0F90" w:rsidP="00CA0F90">
      <w:pPr>
        <w:pStyle w:val="ConsPlusNormal"/>
        <w:ind w:firstLine="567"/>
        <w:jc w:val="center"/>
        <w:rPr>
          <w:rFonts w:ascii="Times New Roman" w:hAnsi="Times New Roman"/>
          <w:b/>
          <w:sz w:val="28"/>
          <w:szCs w:val="28"/>
        </w:rPr>
      </w:pPr>
      <w:r w:rsidRPr="00CE5DC7">
        <w:rPr>
          <w:rFonts w:ascii="Times New Roman" w:hAnsi="Times New Roman"/>
          <w:b/>
          <w:sz w:val="28"/>
          <w:szCs w:val="28"/>
        </w:rPr>
        <w:t>необходимых в соответствии с нормативными правовыми актами</w:t>
      </w:r>
    </w:p>
    <w:p w:rsidR="00CA0F90" w:rsidRPr="00CE5DC7" w:rsidRDefault="00CA0F90" w:rsidP="00CA0F90">
      <w:pPr>
        <w:pStyle w:val="ConsPlusNormal"/>
        <w:ind w:firstLine="567"/>
        <w:jc w:val="center"/>
        <w:rPr>
          <w:rFonts w:ascii="Times New Roman" w:hAnsi="Times New Roman"/>
          <w:b/>
          <w:sz w:val="28"/>
          <w:szCs w:val="28"/>
        </w:rPr>
      </w:pPr>
      <w:r w:rsidRPr="00CE5DC7">
        <w:rPr>
          <w:rFonts w:ascii="Times New Roman" w:hAnsi="Times New Roman"/>
          <w:b/>
          <w:sz w:val="28"/>
          <w:szCs w:val="28"/>
        </w:rPr>
        <w:t>для предоставления муниципальной услуги, которые</w:t>
      </w:r>
    </w:p>
    <w:p w:rsidR="00CA0F90" w:rsidRPr="00CE5DC7" w:rsidRDefault="00CA0F90" w:rsidP="00CA0F90">
      <w:pPr>
        <w:pStyle w:val="ConsPlusNormal"/>
        <w:ind w:firstLine="567"/>
        <w:jc w:val="center"/>
        <w:rPr>
          <w:rFonts w:ascii="Times New Roman" w:hAnsi="Times New Roman"/>
          <w:b/>
          <w:sz w:val="28"/>
          <w:szCs w:val="28"/>
        </w:rPr>
      </w:pPr>
      <w:r w:rsidRPr="00CE5DC7">
        <w:rPr>
          <w:rFonts w:ascii="Times New Roman" w:hAnsi="Times New Roman"/>
          <w:b/>
          <w:sz w:val="28"/>
          <w:szCs w:val="28"/>
        </w:rPr>
        <w:t xml:space="preserve">находятся в распоряжении государственных органов, органов местного самоуправления и иных организаций, участвующих в предоставлении </w:t>
      </w:r>
      <w:r>
        <w:rPr>
          <w:rFonts w:ascii="Times New Roman" w:hAnsi="Times New Roman"/>
          <w:b/>
          <w:sz w:val="28"/>
          <w:szCs w:val="28"/>
        </w:rPr>
        <w:t>м</w:t>
      </w:r>
      <w:r w:rsidRPr="00CE5DC7">
        <w:rPr>
          <w:rFonts w:ascii="Times New Roman" w:hAnsi="Times New Roman"/>
          <w:b/>
          <w:sz w:val="28"/>
          <w:szCs w:val="28"/>
        </w:rPr>
        <w:t>униципальной услуги, и которые заявитель вправе представить по собственной инициативе</w:t>
      </w:r>
    </w:p>
    <w:p w:rsidR="00CA0F90" w:rsidRPr="00CE5DC7" w:rsidRDefault="00CA0F90" w:rsidP="00CA0F90">
      <w:pPr>
        <w:pStyle w:val="ConsPlusNormal"/>
        <w:ind w:firstLine="567"/>
        <w:jc w:val="both"/>
        <w:rPr>
          <w:rFonts w:ascii="Times New Roman" w:hAnsi="Times New Roman"/>
          <w:sz w:val="28"/>
          <w:szCs w:val="28"/>
        </w:rPr>
      </w:pPr>
    </w:p>
    <w:p w:rsidR="00CA0F90" w:rsidRPr="00A36362" w:rsidRDefault="00CA0F90" w:rsidP="00CA0F90">
      <w:pPr>
        <w:pStyle w:val="ConsPlusNormal"/>
        <w:ind w:firstLine="567"/>
        <w:jc w:val="both"/>
        <w:rPr>
          <w:rFonts w:ascii="Times New Roman" w:hAnsi="Times New Roman"/>
          <w:sz w:val="28"/>
          <w:szCs w:val="28"/>
        </w:rPr>
      </w:pPr>
      <w:r>
        <w:rPr>
          <w:rFonts w:ascii="Times New Roman" w:hAnsi="Times New Roman"/>
          <w:sz w:val="28"/>
          <w:szCs w:val="28"/>
        </w:rPr>
        <w:lastRenderedPageBreak/>
        <w:t>2.7</w:t>
      </w:r>
      <w:r w:rsidRPr="00CE5DC7">
        <w:rPr>
          <w:rFonts w:ascii="Times New Roman" w:hAnsi="Times New Roman"/>
          <w:sz w:val="28"/>
          <w:szCs w:val="28"/>
        </w:rPr>
        <w:t xml:space="preserve">. </w:t>
      </w:r>
      <w:r w:rsidRPr="00A36362">
        <w:rPr>
          <w:rFonts w:ascii="Times New Roman" w:hAnsi="Times New Roman"/>
          <w:sz w:val="28"/>
          <w:szCs w:val="28"/>
        </w:rPr>
        <w:t xml:space="preserve">При поступлении в </w:t>
      </w:r>
      <w:r>
        <w:rPr>
          <w:rFonts w:ascii="Times New Roman" w:hAnsi="Times New Roman"/>
          <w:sz w:val="28"/>
          <w:szCs w:val="28"/>
        </w:rPr>
        <w:t>Администрацию</w:t>
      </w:r>
      <w:r w:rsidRPr="00A36362">
        <w:rPr>
          <w:rFonts w:ascii="Times New Roman" w:hAnsi="Times New Roman"/>
          <w:sz w:val="28"/>
          <w:szCs w:val="28"/>
        </w:rPr>
        <w:t xml:space="preserve"> уведомления, указанного в пункте 2.6.1 Регламента, документы (их копии или сведения, содержащиеся в них), указанные в подпунктах 1 - 4 пункта 2.6.1 Регламента, запрашиваются </w:t>
      </w:r>
      <w:r>
        <w:rPr>
          <w:rFonts w:ascii="Times New Roman" w:hAnsi="Times New Roman"/>
          <w:sz w:val="28"/>
          <w:szCs w:val="28"/>
        </w:rPr>
        <w:t>Администрацией</w:t>
      </w:r>
      <w:r w:rsidRPr="00A36362">
        <w:rPr>
          <w:rFonts w:ascii="Times New Roman" w:hAnsi="Times New Roman"/>
          <w:sz w:val="28"/>
          <w:szCs w:val="28"/>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
    <w:p w:rsidR="00CA0F90" w:rsidRPr="00A36362" w:rsidRDefault="00CA0F90" w:rsidP="00CA0F90">
      <w:pPr>
        <w:pStyle w:val="ConsPlusNormal"/>
        <w:ind w:firstLine="567"/>
        <w:jc w:val="both"/>
        <w:rPr>
          <w:rFonts w:ascii="Times New Roman" w:hAnsi="Times New Roman"/>
          <w:sz w:val="28"/>
          <w:szCs w:val="28"/>
        </w:rPr>
      </w:pPr>
      <w:r w:rsidRPr="00A36362">
        <w:rPr>
          <w:rFonts w:ascii="Times New Roman" w:hAnsi="Times New Roman"/>
          <w:sz w:val="28"/>
          <w:szCs w:val="28"/>
        </w:rPr>
        <w:t>Документы, указанные в подпункте 1 пункта 2.6.1 Регламента, направляются заявителем (его представителем),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CA0F90" w:rsidRPr="00A36362" w:rsidRDefault="00CA0F90" w:rsidP="00CA0F90">
      <w:pPr>
        <w:pStyle w:val="ConsPlusNormal"/>
        <w:ind w:firstLine="567"/>
        <w:jc w:val="both"/>
        <w:rPr>
          <w:rFonts w:ascii="Times New Roman" w:hAnsi="Times New Roman"/>
          <w:sz w:val="28"/>
          <w:szCs w:val="28"/>
        </w:rPr>
      </w:pPr>
      <w:r w:rsidRPr="00A36362">
        <w:rPr>
          <w:rFonts w:ascii="Times New Roman" w:hAnsi="Times New Roman"/>
          <w:sz w:val="28"/>
          <w:szCs w:val="28"/>
        </w:rPr>
        <w:t xml:space="preserve">При поступлении заявления, указанного в пункте 2.6.2 Регламента, в </w:t>
      </w:r>
      <w:r>
        <w:rPr>
          <w:rFonts w:ascii="Times New Roman" w:hAnsi="Times New Roman"/>
          <w:sz w:val="28"/>
          <w:szCs w:val="28"/>
        </w:rPr>
        <w:t>Администрацию</w:t>
      </w:r>
      <w:r w:rsidRPr="00A36362">
        <w:rPr>
          <w:rFonts w:ascii="Times New Roman" w:hAnsi="Times New Roman"/>
          <w:sz w:val="28"/>
          <w:szCs w:val="28"/>
        </w:rPr>
        <w:t xml:space="preserve"> документы (их копии или сведения, содержащиеся в них), указанные в подпунктах 1 - 5, 7 и 8 пункта 2.6.2 Регламента, запрашиваются </w:t>
      </w:r>
      <w:r>
        <w:rPr>
          <w:rFonts w:ascii="Times New Roman" w:hAnsi="Times New Roman"/>
          <w:sz w:val="28"/>
          <w:szCs w:val="28"/>
        </w:rPr>
        <w:t>Администрацией</w:t>
      </w:r>
      <w:r w:rsidRPr="00A36362">
        <w:rPr>
          <w:rFonts w:ascii="Times New Roman" w:hAnsi="Times New Roman"/>
          <w:sz w:val="28"/>
          <w:szCs w:val="28"/>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заявитель не представил указанные документы самостоятельно.</w:t>
      </w:r>
    </w:p>
    <w:p w:rsidR="00CA0F90" w:rsidRPr="00A36362" w:rsidRDefault="00CA0F90" w:rsidP="00CA0F90">
      <w:pPr>
        <w:pStyle w:val="ConsPlusNormal"/>
        <w:ind w:firstLine="567"/>
        <w:jc w:val="both"/>
        <w:rPr>
          <w:rFonts w:ascii="Times New Roman" w:hAnsi="Times New Roman"/>
          <w:sz w:val="28"/>
          <w:szCs w:val="28"/>
        </w:rPr>
      </w:pPr>
      <w:r w:rsidRPr="00A36362">
        <w:rPr>
          <w:rFonts w:ascii="Times New Roman" w:hAnsi="Times New Roman"/>
          <w:sz w:val="28"/>
          <w:szCs w:val="28"/>
        </w:rPr>
        <w:t>Документы, указанные в подпунктах 1, 3 и 4 пункта 2.6.2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CA0F90" w:rsidRDefault="00CA0F90" w:rsidP="00CA0F90">
      <w:pPr>
        <w:pStyle w:val="ConsPlusNormal"/>
        <w:ind w:firstLine="567"/>
        <w:jc w:val="both"/>
        <w:rPr>
          <w:rFonts w:ascii="Times New Roman" w:hAnsi="Times New Roman"/>
          <w:sz w:val="28"/>
          <w:szCs w:val="28"/>
        </w:rPr>
      </w:pPr>
      <w:r w:rsidRPr="00A36362">
        <w:rPr>
          <w:rFonts w:ascii="Times New Roman" w:hAnsi="Times New Roman"/>
          <w:sz w:val="28"/>
          <w:szCs w:val="28"/>
        </w:rPr>
        <w:t>Документы, указанные в подпунктах 1.1, 6 - 6.2 пункта 2.6.2 Регламента, представляются заявителем самостоятельно.</w:t>
      </w:r>
    </w:p>
    <w:p w:rsidR="00CA0F90" w:rsidRPr="00CE5DC7" w:rsidRDefault="00CA0F90" w:rsidP="00CA0F90">
      <w:pPr>
        <w:pStyle w:val="ConsPlusNormal"/>
        <w:ind w:firstLine="567"/>
        <w:jc w:val="both"/>
        <w:rPr>
          <w:rFonts w:ascii="Times New Roman" w:hAnsi="Times New Roman"/>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Исчерпывающий перечень оснований для отказа в приеме документов, необходимых для предоставления муниципальной услуги</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ind w:firstLine="567"/>
        <w:jc w:val="both"/>
        <w:rPr>
          <w:szCs w:val="28"/>
        </w:rPr>
      </w:pPr>
      <w:r w:rsidRPr="00AF018F">
        <w:rPr>
          <w:szCs w:val="28"/>
        </w:rPr>
        <w:t>2.</w:t>
      </w:r>
      <w:r>
        <w:rPr>
          <w:szCs w:val="28"/>
        </w:rPr>
        <w:t>8</w:t>
      </w:r>
      <w:r w:rsidRPr="00AF018F">
        <w:rPr>
          <w:szCs w:val="28"/>
        </w:rPr>
        <w:t>.</w:t>
      </w:r>
      <w:r w:rsidRPr="00CE5DC7">
        <w:rPr>
          <w:szCs w:val="28"/>
        </w:rPr>
        <w:t xml:space="preserve"> </w:t>
      </w:r>
      <w:r>
        <w:rPr>
          <w:szCs w:val="28"/>
        </w:rPr>
        <w:t>О</w:t>
      </w:r>
      <w:r w:rsidRPr="00CE5DC7">
        <w:rPr>
          <w:szCs w:val="28"/>
        </w:rPr>
        <w:t>снований для отказа в приеме документов, необходимых для предоставления муниципальной услуги, не имеется.</w:t>
      </w:r>
    </w:p>
    <w:p w:rsidR="00CA0F90" w:rsidRPr="00CE5DC7" w:rsidRDefault="00CA0F90" w:rsidP="00CA0F90">
      <w:pPr>
        <w:ind w:firstLine="567"/>
        <w:jc w:val="both"/>
        <w:rPr>
          <w:szCs w:val="28"/>
        </w:rPr>
      </w:pPr>
    </w:p>
    <w:p w:rsidR="00CA0F90" w:rsidRPr="00CE5DC7" w:rsidRDefault="00CA0F90" w:rsidP="00CA0F90">
      <w:pPr>
        <w:spacing w:line="100" w:lineRule="atLeast"/>
        <w:ind w:firstLine="540"/>
        <w:jc w:val="center"/>
        <w:rPr>
          <w:b/>
          <w:szCs w:val="28"/>
        </w:rPr>
      </w:pPr>
      <w:r w:rsidRPr="00CE5DC7">
        <w:rPr>
          <w:b/>
          <w:szCs w:val="28"/>
        </w:rPr>
        <w:t>Исчерпывающий перечень оснований для отказа в предоставлении муниципальной услуги или приостановления предоставления муниципальной услуги</w:t>
      </w:r>
    </w:p>
    <w:p w:rsidR="00CA0F90" w:rsidRPr="00CE5DC7" w:rsidRDefault="00CA0F90" w:rsidP="00CA0F90">
      <w:pPr>
        <w:spacing w:line="100" w:lineRule="atLeast"/>
        <w:ind w:firstLine="540"/>
        <w:jc w:val="center"/>
        <w:rPr>
          <w:szCs w:val="28"/>
        </w:rPr>
      </w:pP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2.9. Основанием для отказа в предоставлении муниципальной услуги являются: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1) отсутствие в уведомлении реквизитов документов, предусмотренных соответственно пунктами 1 - 4 части 21.10 статьи 51 Градостроительного кодекса, или отсутствие правоустанавливающего документа на земельный участок в случае, указанном в части 21.13 статьи 51 Градостроительного кодекса, либо отсутствие документов, предусмотренных частью 7 статьи 51 Градостроительного кодекса,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lastRenderedPageBreak/>
        <w:t>2) недостоверность сведений, указанных в уведомлении;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При этом градостроительный план земельного участка должен быть выдан не ранее чем за три года до дня направления уведомления, указанного в пункте 2.6.1 Регламента;</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Градостроительного кодекса, или в случае поступления заявления заявителя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7)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lastRenderedPageBreak/>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2.10. Оснований для приостановления предоставления муниципальной услуги не предусмотрено.</w:t>
      </w:r>
    </w:p>
    <w:p w:rsidR="00CA0F90" w:rsidRPr="00295EC7" w:rsidRDefault="00CA0F90" w:rsidP="00CA0F90">
      <w:pPr>
        <w:pStyle w:val="ConsPlusNormal"/>
        <w:jc w:val="center"/>
        <w:rPr>
          <w:rFonts w:ascii="Times New Roman" w:hAnsi="Times New Roman"/>
          <w:sz w:val="28"/>
          <w:szCs w:val="28"/>
        </w:rPr>
      </w:pPr>
    </w:p>
    <w:p w:rsidR="00CA0F90" w:rsidRPr="00295EC7" w:rsidRDefault="00CA0F90" w:rsidP="00CA0F90">
      <w:pPr>
        <w:pStyle w:val="4"/>
        <w:keepNext w:val="0"/>
        <w:numPr>
          <w:ilvl w:val="3"/>
          <w:numId w:val="10"/>
        </w:numPr>
        <w:tabs>
          <w:tab w:val="clear" w:pos="0"/>
          <w:tab w:val="num" w:pos="864"/>
        </w:tabs>
        <w:spacing w:before="0" w:after="225" w:line="100" w:lineRule="atLeast"/>
        <w:jc w:val="center"/>
        <w:rPr>
          <w:spacing w:val="2"/>
        </w:rPr>
      </w:pPr>
      <w:r w:rsidRPr="00295EC7">
        <w:rPr>
          <w:spacing w:val="2"/>
        </w:rPr>
        <w:t>Перечень услуг, которые являются необходимыми и обязательными для предоставления муниципальной услуги</w:t>
      </w:r>
    </w:p>
    <w:p w:rsidR="00CA0F90" w:rsidRPr="00295EC7" w:rsidRDefault="00CA0F90" w:rsidP="00CA0F90">
      <w:pPr>
        <w:pStyle w:val="formattext"/>
        <w:shd w:val="clear" w:color="auto" w:fill="FFFFFF"/>
        <w:spacing w:after="0" w:line="315" w:lineRule="atLeast"/>
        <w:ind w:firstLine="540"/>
        <w:jc w:val="both"/>
        <w:rPr>
          <w:spacing w:val="2"/>
          <w:sz w:val="28"/>
          <w:szCs w:val="28"/>
        </w:rPr>
      </w:pPr>
      <w:r w:rsidRPr="00295EC7">
        <w:rPr>
          <w:spacing w:val="2"/>
          <w:sz w:val="28"/>
          <w:szCs w:val="28"/>
        </w:rPr>
        <w:t>2.11. Для предоставления муниципальной услуги не требуется предоставления иных государственных или муниципальных услуг.</w:t>
      </w:r>
    </w:p>
    <w:p w:rsidR="00CA0F90" w:rsidRPr="00295EC7" w:rsidRDefault="00CA0F90" w:rsidP="00CA0F90">
      <w:pPr>
        <w:pStyle w:val="formattext"/>
        <w:shd w:val="clear" w:color="auto" w:fill="FFFFFF"/>
        <w:spacing w:before="0" w:after="0" w:line="315" w:lineRule="atLeast"/>
        <w:ind w:firstLine="540"/>
        <w:jc w:val="both"/>
        <w:rPr>
          <w:sz w:val="28"/>
          <w:szCs w:val="28"/>
        </w:rPr>
      </w:pPr>
    </w:p>
    <w:p w:rsidR="00CA0F90" w:rsidRPr="00295EC7" w:rsidRDefault="00CA0F90" w:rsidP="00CA0F90">
      <w:pPr>
        <w:pStyle w:val="ConsPlusNormal"/>
        <w:jc w:val="center"/>
        <w:rPr>
          <w:rFonts w:ascii="Times New Roman" w:hAnsi="Times New Roman"/>
          <w:b/>
          <w:sz w:val="28"/>
          <w:szCs w:val="28"/>
        </w:rPr>
      </w:pPr>
      <w:r w:rsidRPr="00295EC7">
        <w:rPr>
          <w:rFonts w:ascii="Times New Roman" w:hAnsi="Times New Roman"/>
          <w:b/>
          <w:sz w:val="28"/>
          <w:szCs w:val="28"/>
        </w:rPr>
        <w:t>Порядок, размер и основания взимания платы за предоставление муниципальной услуги</w:t>
      </w:r>
    </w:p>
    <w:p w:rsidR="00CA0F90" w:rsidRPr="00295EC7" w:rsidRDefault="00CA0F90" w:rsidP="00CA0F90">
      <w:pPr>
        <w:pStyle w:val="ConsPlusNormal"/>
        <w:jc w:val="both"/>
        <w:rPr>
          <w:rFonts w:ascii="Times New Roman" w:hAnsi="Times New Roman"/>
          <w:sz w:val="28"/>
          <w:szCs w:val="28"/>
        </w:rPr>
      </w:pP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2.12. Муниципальная услуга предоставляется бесплатно.</w:t>
      </w:r>
    </w:p>
    <w:p w:rsidR="00CA0F90" w:rsidRPr="00295EC7" w:rsidRDefault="00CA0F90" w:rsidP="00CA0F90">
      <w:pPr>
        <w:pStyle w:val="ConsPlusNormal"/>
        <w:jc w:val="both"/>
        <w:rPr>
          <w:rFonts w:ascii="Times New Roman" w:hAnsi="Times New Roman"/>
          <w:sz w:val="28"/>
          <w:szCs w:val="28"/>
        </w:rPr>
      </w:pPr>
    </w:p>
    <w:p w:rsidR="00CA0F90" w:rsidRPr="00295EC7" w:rsidRDefault="00CA0F90" w:rsidP="00CA0F90">
      <w:pPr>
        <w:spacing w:line="100" w:lineRule="atLeast"/>
        <w:ind w:firstLine="540"/>
        <w:jc w:val="center"/>
        <w:rPr>
          <w:b/>
          <w:szCs w:val="28"/>
        </w:rPr>
      </w:pPr>
      <w:r w:rsidRPr="00295EC7">
        <w:rPr>
          <w:b/>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A0F90" w:rsidRPr="00295EC7" w:rsidRDefault="00CA0F90" w:rsidP="00CA0F90">
      <w:pPr>
        <w:pStyle w:val="ConsPlusNormal"/>
        <w:jc w:val="both"/>
        <w:rPr>
          <w:rFonts w:ascii="Times New Roman" w:hAnsi="Times New Roman"/>
          <w:sz w:val="28"/>
          <w:szCs w:val="28"/>
        </w:rPr>
      </w:pP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xml:space="preserve">2.13. Время ожидания в очереди не должно превышать: </w:t>
      </w:r>
    </w:p>
    <w:p w:rsidR="00CA0F90" w:rsidRPr="00295EC7" w:rsidRDefault="00CA0F90" w:rsidP="00CA0F90">
      <w:pPr>
        <w:pStyle w:val="ConsPlusNormal"/>
        <w:jc w:val="both"/>
        <w:rPr>
          <w:rFonts w:ascii="Times New Roman" w:hAnsi="Times New Roman"/>
          <w:sz w:val="28"/>
          <w:szCs w:val="28"/>
        </w:rPr>
      </w:pPr>
      <w:r w:rsidRPr="00295EC7">
        <w:rPr>
          <w:rFonts w:ascii="Times New Roman" w:hAnsi="Times New Roman"/>
          <w:sz w:val="28"/>
          <w:szCs w:val="28"/>
        </w:rPr>
        <w:t>- при подаче заявления и (или) документов - 15 минут;</w:t>
      </w:r>
    </w:p>
    <w:p w:rsidR="00CA0F90" w:rsidRPr="00295EC7" w:rsidRDefault="00CA0F90" w:rsidP="00CA0F90">
      <w:pPr>
        <w:pStyle w:val="ConsPlusNormal"/>
        <w:jc w:val="both"/>
        <w:rPr>
          <w:rFonts w:ascii="Times New Roman" w:hAnsi="Times New Roman"/>
          <w:sz w:val="28"/>
          <w:szCs w:val="28"/>
        </w:rPr>
      </w:pPr>
      <w:r w:rsidRPr="00295EC7">
        <w:rPr>
          <w:rFonts w:ascii="Times New Roman" w:hAnsi="Times New Roman"/>
          <w:sz w:val="28"/>
          <w:szCs w:val="28"/>
        </w:rPr>
        <w:t>- при получении результата предоставления услуги - 15 минут.</w:t>
      </w:r>
    </w:p>
    <w:p w:rsidR="00CA0F90" w:rsidRDefault="00CA0F90" w:rsidP="00CA0F90">
      <w:pPr>
        <w:spacing w:line="100" w:lineRule="atLeast"/>
        <w:ind w:firstLine="540"/>
        <w:jc w:val="center"/>
        <w:rPr>
          <w:b/>
          <w:szCs w:val="28"/>
        </w:rPr>
      </w:pPr>
    </w:p>
    <w:p w:rsidR="00CA0F90" w:rsidRPr="00CE5DC7" w:rsidRDefault="00CA0F90" w:rsidP="00CA0F90">
      <w:pPr>
        <w:spacing w:line="100" w:lineRule="atLeast"/>
        <w:ind w:firstLine="540"/>
        <w:jc w:val="center"/>
        <w:rPr>
          <w:b/>
          <w:szCs w:val="28"/>
        </w:rPr>
      </w:pPr>
      <w:r w:rsidRPr="00CE5DC7">
        <w:rPr>
          <w:b/>
          <w:szCs w:val="28"/>
        </w:rPr>
        <w:t>Срок регистрации запроса заявителя о предоставлении муниципальной услуги</w:t>
      </w:r>
    </w:p>
    <w:p w:rsidR="00CA0F90" w:rsidRPr="00CE5DC7" w:rsidRDefault="00CA0F90" w:rsidP="00CA0F90">
      <w:pPr>
        <w:pStyle w:val="ConsPlusNormal"/>
        <w:jc w:val="center"/>
        <w:rPr>
          <w:rFonts w:ascii="Times New Roman" w:hAnsi="Times New Roman"/>
          <w:sz w:val="28"/>
          <w:szCs w:val="28"/>
        </w:rPr>
      </w:pPr>
    </w:p>
    <w:p w:rsidR="00CA0F90" w:rsidRDefault="00CA0F90" w:rsidP="00CA0F90">
      <w:pPr>
        <w:pStyle w:val="12"/>
        <w:spacing w:after="0" w:line="240" w:lineRule="auto"/>
        <w:ind w:firstLine="567"/>
        <w:rPr>
          <w:color w:val="auto"/>
          <w:sz w:val="28"/>
        </w:rPr>
      </w:pPr>
      <w:r>
        <w:rPr>
          <w:color w:val="auto"/>
          <w:sz w:val="28"/>
        </w:rPr>
        <w:t xml:space="preserve">2.14. </w:t>
      </w:r>
      <w:r w:rsidRPr="00295EC7">
        <w:rPr>
          <w:color w:val="auto"/>
          <w:sz w:val="28"/>
        </w:rPr>
        <w:t>Регистрация уведомления (заявления) о предоставлении муниципальной услуги осуществляется в день поступления.</w:t>
      </w:r>
    </w:p>
    <w:p w:rsidR="00CA0F90" w:rsidRPr="00295EC7" w:rsidRDefault="00CA0F90" w:rsidP="00CA0F90">
      <w:pPr>
        <w:pStyle w:val="12"/>
        <w:spacing w:after="0" w:line="240" w:lineRule="auto"/>
        <w:ind w:firstLine="567"/>
        <w:rPr>
          <w:color w:val="auto"/>
          <w:sz w:val="28"/>
        </w:rPr>
      </w:pPr>
      <w:r w:rsidRPr="00295EC7">
        <w:rPr>
          <w:color w:val="auto"/>
          <w:sz w:val="28"/>
        </w:rPr>
        <w:t>Уведомление (заявление) заявителя о предоставлении муниципальной услуги регистрируется в установленной системе документооборота с присвоением уведомлению (заявлению) входящего номера и указанием даты его получения.</w:t>
      </w:r>
    </w:p>
    <w:p w:rsidR="00CA0F90" w:rsidRPr="00CE5DC7" w:rsidRDefault="00CA0F90" w:rsidP="00CA0F90">
      <w:pPr>
        <w:pStyle w:val="ConsPlusNormal"/>
        <w:ind w:firstLine="540"/>
        <w:jc w:val="both"/>
        <w:rPr>
          <w:rFonts w:ascii="Times New Roman" w:hAnsi="Times New Roman"/>
          <w:sz w:val="28"/>
          <w:szCs w:val="28"/>
        </w:rPr>
      </w:pPr>
    </w:p>
    <w:p w:rsidR="00CA0F90" w:rsidRPr="00CE5DC7" w:rsidRDefault="00CA0F90" w:rsidP="00CA0F90">
      <w:pPr>
        <w:spacing w:line="100" w:lineRule="atLeast"/>
        <w:ind w:firstLine="540"/>
        <w:jc w:val="center"/>
        <w:rPr>
          <w:b/>
          <w:szCs w:val="28"/>
        </w:rPr>
      </w:pPr>
      <w:r w:rsidRPr="00CE5DC7">
        <w:rPr>
          <w:b/>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A0F90" w:rsidRPr="00CE5DC7" w:rsidRDefault="00CA0F90" w:rsidP="00CA0F90">
      <w:pPr>
        <w:pStyle w:val="ConsPlusNormal"/>
        <w:jc w:val="both"/>
        <w:rPr>
          <w:rFonts w:ascii="Times New Roman" w:hAnsi="Times New Roman"/>
          <w:sz w:val="28"/>
          <w:szCs w:val="28"/>
        </w:rPr>
      </w:pPr>
    </w:p>
    <w:p w:rsidR="00CA0F90" w:rsidRPr="00295EC7" w:rsidRDefault="00CA0F90" w:rsidP="00CA0F90">
      <w:pPr>
        <w:pStyle w:val="ConsPlusNormal"/>
        <w:ind w:firstLine="540"/>
        <w:jc w:val="both"/>
        <w:rPr>
          <w:rFonts w:ascii="Times New Roman" w:hAnsi="Times New Roman"/>
          <w:spacing w:val="2"/>
          <w:sz w:val="28"/>
          <w:szCs w:val="28"/>
        </w:rPr>
      </w:pPr>
      <w:r w:rsidRPr="00295EC7">
        <w:rPr>
          <w:rFonts w:ascii="Times New Roman" w:hAnsi="Times New Roman"/>
          <w:sz w:val="28"/>
          <w:szCs w:val="28"/>
        </w:rPr>
        <w:t>2.15. З</w:t>
      </w:r>
      <w:r w:rsidRPr="00295EC7">
        <w:rPr>
          <w:rFonts w:ascii="Times New Roman" w:hAnsi="Times New Roman"/>
          <w:spacing w:val="2"/>
          <w:sz w:val="28"/>
          <w:szCs w:val="28"/>
        </w:rPr>
        <w:t xml:space="preserve">дания, в котором располагаются помещения Администрации, МФЦ должны быть расположены с учетом транспортной и пешеходной доступности </w:t>
      </w:r>
      <w:r w:rsidRPr="00295EC7">
        <w:rPr>
          <w:rFonts w:ascii="Times New Roman" w:hAnsi="Times New Roman"/>
          <w:spacing w:val="2"/>
          <w:sz w:val="28"/>
          <w:szCs w:val="28"/>
        </w:rPr>
        <w:lastRenderedPageBreak/>
        <w:t>для заявителей.</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pacing w:val="2"/>
          <w:sz w:val="28"/>
          <w:szCs w:val="28"/>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2.16. Предоставление муниципальной услуги осуществляется в специально выделенных для этой цели помещениях.</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2.17. Помещения, в которых осуществляется предоставление муниципальной услуги, оборудуются информационными стендами, на которых размещается следующая информация: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информация о порядке предоставления муниципальной услуги;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описание результата предоставления муниципальной услуги;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перечень документов, необходимых в соответствии с нормативными правовыми актами для предоставления муниципальной услуги;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образец уведомления о переходе прав на земельные участки, права пользования недрами, об образовании земельного участка.</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2.18. Количество мест ожидания определяется исходя из фактической нагрузки и возможностей для их размещения в здании.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2.19. Места для заполнения документов оборудуются стульями, столами (стойками) и обеспечиваются бланками заявлений и образцами их заполнения.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2.20. Кабинеты приема заявителей должны иметь информационные таблички (вывески) с указанием:</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номера кабинета;</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 фамилии, имени, отчества и должности специалиста.</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CA0F90" w:rsidRPr="00287F3F" w:rsidRDefault="00CA0F90" w:rsidP="00CA0F90">
      <w:pPr>
        <w:pStyle w:val="ConsPlusNormal"/>
        <w:ind w:firstLine="540"/>
        <w:jc w:val="both"/>
      </w:pPr>
      <w:r w:rsidRPr="005B5FD8">
        <w:rPr>
          <w:rFonts w:ascii="Times New Roman" w:hAnsi="Times New Roman"/>
          <w:sz w:val="28"/>
          <w:szCs w:val="28"/>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w:t>
      </w:r>
      <w:r w:rsidRPr="005B5FD8">
        <w:rPr>
          <w:rFonts w:ascii="Times New Roman" w:hAnsi="Times New Roman"/>
          <w:sz w:val="28"/>
          <w:szCs w:val="28"/>
        </w:rPr>
        <w:lastRenderedPageBreak/>
        <w:t xml:space="preserve">должны занимать иные транспортные средства). </w:t>
      </w:r>
      <w:r w:rsidRPr="00287F3F">
        <w:rPr>
          <w:rFonts w:ascii="Times New Roman" w:hAnsi="Times New Roman"/>
          <w:sz w:val="28"/>
          <w:szCs w:val="28"/>
        </w:rPr>
        <w:t xml:space="preserve">На указанных транспортных средствах должен быть установлен опознавательный знак «Инвалид». </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Рабочие места специалиста Администрации, МФЦ оборудуются средствами сигнализации (стационарными «тревожными кнопками» или переносными многофункциональными брелками-коммуникаторами).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Специалисты Администрации, МФЦ обеспечиваются личными нагрудными карточками (бейджами) с указанием фамилии, имени, отчества и должности.</w:t>
      </w:r>
    </w:p>
    <w:p w:rsidR="00CA0F90" w:rsidRPr="00295EC7" w:rsidRDefault="00CA0F90" w:rsidP="00CA0F90">
      <w:pPr>
        <w:pStyle w:val="ConsPlusNormal"/>
        <w:ind w:firstLine="540"/>
        <w:jc w:val="both"/>
        <w:rPr>
          <w:rFonts w:ascii="Times New Roman" w:hAnsi="Times New Roman"/>
          <w:sz w:val="28"/>
          <w:szCs w:val="28"/>
        </w:rPr>
      </w:pPr>
      <w:r w:rsidRPr="00295EC7">
        <w:rPr>
          <w:rFonts w:ascii="Times New Roman" w:hAnsi="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jc w:val="center"/>
        <w:rPr>
          <w:b/>
          <w:sz w:val="28"/>
          <w:szCs w:val="28"/>
        </w:rPr>
      </w:pPr>
      <w:r w:rsidRPr="00CE5DC7">
        <w:rPr>
          <w:rFonts w:ascii="Times New Roman" w:hAnsi="Times New Roman"/>
          <w:b/>
          <w:sz w:val="28"/>
          <w:szCs w:val="28"/>
        </w:rPr>
        <w:t>Показатели доступности и качества муниципальной услуги</w:t>
      </w:r>
    </w:p>
    <w:p w:rsidR="00CA0F90" w:rsidRPr="00CE5DC7" w:rsidRDefault="00CA0F90" w:rsidP="00CA0F90">
      <w:pPr>
        <w:pStyle w:val="12"/>
        <w:spacing w:before="0" w:after="0" w:line="100" w:lineRule="atLeast"/>
        <w:ind w:firstLine="709"/>
        <w:rPr>
          <w:rFonts w:cs="Times New Roman"/>
          <w:color w:val="auto"/>
          <w:sz w:val="28"/>
          <w:szCs w:val="28"/>
        </w:rPr>
      </w:pP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2.23. Показателями доступности предоставления муниципальной услуги являются:</w:t>
      </w:r>
    </w:p>
    <w:p w:rsidR="00CA0F90" w:rsidRPr="00295EC7" w:rsidRDefault="00CA0F90" w:rsidP="00CA0F90">
      <w:pPr>
        <w:pStyle w:val="12"/>
        <w:numPr>
          <w:ilvl w:val="0"/>
          <w:numId w:val="10"/>
        </w:numPr>
        <w:tabs>
          <w:tab w:val="clear" w:pos="0"/>
        </w:tabs>
        <w:spacing w:after="0" w:line="100" w:lineRule="atLeast"/>
        <w:ind w:left="0" w:firstLine="567"/>
        <w:rPr>
          <w:rFonts w:cs="Times New Roman"/>
          <w:color w:val="auto"/>
          <w:sz w:val="28"/>
          <w:szCs w:val="28"/>
        </w:rPr>
      </w:pPr>
      <w:r w:rsidRPr="00295EC7">
        <w:rPr>
          <w:rFonts w:cs="Times New Roman"/>
          <w:color w:val="auto"/>
          <w:sz w:val="28"/>
          <w:szCs w:val="28"/>
        </w:rPr>
        <w:t>2.23.1. транспортная доступность к месту предоставления муниципальной услуги;</w:t>
      </w:r>
    </w:p>
    <w:p w:rsidR="00CA0F90" w:rsidRPr="00295EC7" w:rsidRDefault="00CA0F90" w:rsidP="00CA0F90">
      <w:pPr>
        <w:pStyle w:val="12"/>
        <w:numPr>
          <w:ilvl w:val="0"/>
          <w:numId w:val="10"/>
        </w:numPr>
        <w:tabs>
          <w:tab w:val="clear" w:pos="0"/>
        </w:tabs>
        <w:spacing w:after="0" w:line="100" w:lineRule="atLeast"/>
        <w:ind w:left="0" w:firstLine="567"/>
        <w:rPr>
          <w:rFonts w:cs="Times New Roman"/>
          <w:color w:val="auto"/>
          <w:sz w:val="28"/>
          <w:szCs w:val="28"/>
        </w:rPr>
      </w:pPr>
      <w:r w:rsidRPr="00295EC7">
        <w:rPr>
          <w:rFonts w:cs="Times New Roman"/>
          <w:color w:val="auto"/>
          <w:sz w:val="28"/>
          <w:szCs w:val="28"/>
        </w:rPr>
        <w:t>2.23.2. обеспечение беспрепятственного доступа лиц к помещениям, в которых предоставляется муниципальная услуга;</w:t>
      </w:r>
    </w:p>
    <w:p w:rsidR="00CA0F90" w:rsidRPr="00295EC7" w:rsidRDefault="00CA0F90" w:rsidP="00CA0F90">
      <w:pPr>
        <w:pStyle w:val="12"/>
        <w:numPr>
          <w:ilvl w:val="0"/>
          <w:numId w:val="10"/>
        </w:numPr>
        <w:tabs>
          <w:tab w:val="clear" w:pos="0"/>
        </w:tabs>
        <w:spacing w:after="0" w:line="100" w:lineRule="atLeast"/>
        <w:ind w:left="0" w:firstLine="567"/>
        <w:rPr>
          <w:rFonts w:cs="Times New Roman"/>
          <w:color w:val="auto"/>
          <w:sz w:val="28"/>
          <w:szCs w:val="28"/>
        </w:rPr>
      </w:pPr>
      <w:r w:rsidRPr="00295EC7">
        <w:rPr>
          <w:rFonts w:cs="Times New Roman"/>
          <w:color w:val="auto"/>
          <w:sz w:val="28"/>
          <w:szCs w:val="28"/>
        </w:rPr>
        <w:t>2.23.3. размещение информации о порядке предоставления муниципальной услуги на официальном сайте Администрации, на Едином портале и (или) Региональном портале;</w:t>
      </w:r>
    </w:p>
    <w:p w:rsidR="00CA0F90" w:rsidRPr="00295EC7" w:rsidRDefault="00CA0F90" w:rsidP="00CA0F90">
      <w:pPr>
        <w:pStyle w:val="12"/>
        <w:numPr>
          <w:ilvl w:val="0"/>
          <w:numId w:val="10"/>
        </w:numPr>
        <w:tabs>
          <w:tab w:val="clear" w:pos="0"/>
        </w:tabs>
        <w:spacing w:after="0" w:line="100" w:lineRule="atLeast"/>
        <w:ind w:left="0" w:firstLine="567"/>
        <w:rPr>
          <w:rFonts w:cs="Times New Roman"/>
          <w:color w:val="auto"/>
          <w:sz w:val="28"/>
          <w:szCs w:val="28"/>
        </w:rPr>
      </w:pPr>
      <w:r w:rsidRPr="00295EC7">
        <w:rPr>
          <w:rFonts w:cs="Times New Roman"/>
          <w:color w:val="auto"/>
          <w:sz w:val="28"/>
          <w:szCs w:val="28"/>
        </w:rPr>
        <w:t>2.23.4. размещение информации о порядке предоставления муниципальной услуги на информационных стендах;</w:t>
      </w:r>
    </w:p>
    <w:p w:rsidR="00CA0F90" w:rsidRPr="00295EC7" w:rsidRDefault="00CA0F90" w:rsidP="00CA0F90">
      <w:pPr>
        <w:pStyle w:val="12"/>
        <w:numPr>
          <w:ilvl w:val="0"/>
          <w:numId w:val="10"/>
        </w:numPr>
        <w:tabs>
          <w:tab w:val="clear" w:pos="0"/>
        </w:tabs>
        <w:spacing w:after="0" w:line="100" w:lineRule="atLeast"/>
        <w:ind w:left="0" w:firstLine="567"/>
        <w:rPr>
          <w:rFonts w:cs="Times New Roman"/>
          <w:color w:val="auto"/>
          <w:sz w:val="28"/>
          <w:szCs w:val="28"/>
        </w:rPr>
      </w:pPr>
      <w:r w:rsidRPr="00295EC7">
        <w:rPr>
          <w:rFonts w:cs="Times New Roman"/>
          <w:color w:val="auto"/>
          <w:sz w:val="28"/>
          <w:szCs w:val="28"/>
        </w:rPr>
        <w:lastRenderedPageBreak/>
        <w:t>2.23.5. размещение информации о порядке предоставления муниципальной услуги в средствах массовой информации.</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2.24. Показателями качества предоставления муниципальной услуги являются:</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2.24.1. соблюдение сроков предоставления муниципальной услуги;</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CA0F90" w:rsidRPr="00295EC7" w:rsidRDefault="00CA0F90" w:rsidP="00CA0F90">
      <w:pPr>
        <w:pStyle w:val="12"/>
        <w:numPr>
          <w:ilvl w:val="0"/>
          <w:numId w:val="10"/>
        </w:numPr>
        <w:tabs>
          <w:tab w:val="clear" w:pos="0"/>
        </w:tabs>
        <w:spacing w:before="0" w:after="0" w:line="100" w:lineRule="atLeast"/>
        <w:ind w:left="0" w:firstLine="567"/>
        <w:rPr>
          <w:rFonts w:cs="Times New Roman"/>
          <w:color w:val="auto"/>
          <w:sz w:val="28"/>
          <w:szCs w:val="28"/>
        </w:rPr>
      </w:pPr>
      <w:r w:rsidRPr="00295EC7">
        <w:rPr>
          <w:rFonts w:cs="Times New Roman"/>
          <w:color w:val="auto"/>
          <w:sz w:val="28"/>
          <w:szCs w:val="28"/>
        </w:rPr>
        <w:t>2.25. В процессе предоставления муниципальной услуги заявитель взаимодействует со специалистами Администрации, МФЦ:</w:t>
      </w:r>
    </w:p>
    <w:p w:rsidR="00CA0F90" w:rsidRPr="00295EC7" w:rsidRDefault="00CA0F90" w:rsidP="00CA0F90">
      <w:pPr>
        <w:pStyle w:val="12"/>
        <w:numPr>
          <w:ilvl w:val="0"/>
          <w:numId w:val="10"/>
        </w:numPr>
        <w:tabs>
          <w:tab w:val="clear" w:pos="0"/>
        </w:tabs>
        <w:spacing w:before="0" w:after="0" w:line="240" w:lineRule="auto"/>
        <w:ind w:left="0" w:firstLine="567"/>
        <w:rPr>
          <w:rFonts w:cs="Times New Roman"/>
          <w:color w:val="auto"/>
          <w:sz w:val="28"/>
          <w:szCs w:val="28"/>
        </w:rPr>
      </w:pPr>
      <w:r w:rsidRPr="00295EC7">
        <w:rPr>
          <w:rFonts w:cs="Times New Roman"/>
          <w:color w:val="auto"/>
          <w:sz w:val="28"/>
          <w:szCs w:val="28"/>
        </w:rPr>
        <w:t>2.25.1. при подаче документов для получения муниципальной услуги;</w:t>
      </w:r>
    </w:p>
    <w:p w:rsidR="00CA0F90" w:rsidRPr="00295EC7" w:rsidRDefault="00CA0F90" w:rsidP="00CA0F90">
      <w:pPr>
        <w:pStyle w:val="12"/>
        <w:numPr>
          <w:ilvl w:val="0"/>
          <w:numId w:val="10"/>
        </w:numPr>
        <w:tabs>
          <w:tab w:val="clear" w:pos="0"/>
        </w:tabs>
        <w:spacing w:before="0" w:after="0" w:line="240" w:lineRule="auto"/>
        <w:ind w:left="0" w:firstLine="567"/>
        <w:rPr>
          <w:color w:val="auto"/>
          <w:spacing w:val="2"/>
          <w:sz w:val="28"/>
          <w:szCs w:val="28"/>
        </w:rPr>
      </w:pPr>
      <w:r w:rsidRPr="00295EC7">
        <w:rPr>
          <w:rFonts w:cs="Times New Roman"/>
          <w:color w:val="auto"/>
          <w:sz w:val="28"/>
          <w:szCs w:val="28"/>
        </w:rPr>
        <w:t>2.25.2. при получении результата предоставления муниципальной услуги.</w:t>
      </w:r>
    </w:p>
    <w:p w:rsidR="00CA0F90" w:rsidRPr="00CE5DC7" w:rsidRDefault="00CA0F90" w:rsidP="00CA0F90">
      <w:pPr>
        <w:pStyle w:val="4"/>
        <w:keepNext w:val="0"/>
        <w:numPr>
          <w:ilvl w:val="3"/>
          <w:numId w:val="10"/>
        </w:numPr>
        <w:tabs>
          <w:tab w:val="clear" w:pos="0"/>
          <w:tab w:val="num" w:pos="864"/>
        </w:tabs>
        <w:spacing w:before="0" w:after="0"/>
        <w:jc w:val="center"/>
        <w:rPr>
          <w:spacing w:val="2"/>
        </w:rPr>
      </w:pPr>
    </w:p>
    <w:p w:rsidR="00CA0F90" w:rsidRPr="00CE5DC7" w:rsidRDefault="00CA0F90" w:rsidP="00CA0F90">
      <w:pPr>
        <w:pStyle w:val="4"/>
        <w:keepNext w:val="0"/>
        <w:numPr>
          <w:ilvl w:val="3"/>
          <w:numId w:val="10"/>
        </w:numPr>
        <w:tabs>
          <w:tab w:val="clear" w:pos="0"/>
          <w:tab w:val="num" w:pos="864"/>
        </w:tabs>
        <w:spacing w:before="0" w:after="0"/>
        <w:jc w:val="center"/>
        <w:rPr>
          <w:spacing w:val="2"/>
        </w:rPr>
      </w:pPr>
      <w:r w:rsidRPr="00CE5DC7">
        <w:rPr>
          <w:spacing w:val="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CA0F90" w:rsidRPr="00CE5DC7" w:rsidRDefault="00CA0F90" w:rsidP="00CA0F90">
      <w:pPr>
        <w:pStyle w:val="a3"/>
      </w:pPr>
    </w:p>
    <w:p w:rsidR="00CA0F90" w:rsidRPr="00295EC7" w:rsidRDefault="00CA0F90" w:rsidP="00CA0F90">
      <w:pPr>
        <w:pStyle w:val="ConsPlusNormal"/>
        <w:ind w:firstLine="567"/>
        <w:jc w:val="both"/>
        <w:rPr>
          <w:rFonts w:ascii="Times New Roman" w:hAnsi="Times New Roman"/>
          <w:spacing w:val="2"/>
          <w:sz w:val="28"/>
          <w:szCs w:val="28"/>
        </w:rPr>
      </w:pPr>
      <w:r w:rsidRPr="00295EC7">
        <w:rPr>
          <w:rFonts w:ascii="Times New Roman" w:hAnsi="Times New Roman"/>
          <w:spacing w:val="2"/>
          <w:sz w:val="28"/>
          <w:szCs w:val="28"/>
        </w:rPr>
        <w:t>2.26. Уведомление (заявление) и (или) документы, указанные в пунктах 2.6.1-2.6.3 Регламента,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CA0F90" w:rsidRPr="00295EC7" w:rsidRDefault="00CA0F90" w:rsidP="00CA0F90">
      <w:pPr>
        <w:pStyle w:val="ConsPlusNormal"/>
        <w:ind w:firstLine="567"/>
        <w:jc w:val="both"/>
        <w:rPr>
          <w:rFonts w:ascii="Times New Roman" w:hAnsi="Times New Roman"/>
          <w:spacing w:val="2"/>
          <w:sz w:val="28"/>
          <w:szCs w:val="28"/>
        </w:rPr>
      </w:pPr>
      <w:r w:rsidRPr="00295EC7">
        <w:rPr>
          <w:rFonts w:ascii="Times New Roman" w:hAnsi="Times New Roman"/>
          <w:spacing w:val="2"/>
          <w:sz w:val="28"/>
          <w:szCs w:val="28"/>
        </w:rPr>
        <w:t>В МФЦ осуществляются прием уведомления (заявления) и (или) документов, указанных в пунктах 2.6.1-2.6.2 Регламента, а также выдача результата предоставления муниципальной услуги только при личном обращении заявителя (представителя заявителя).</w:t>
      </w:r>
    </w:p>
    <w:p w:rsidR="00CA0F90" w:rsidRPr="00295EC7" w:rsidRDefault="00CA0F90" w:rsidP="00CA0F90">
      <w:pPr>
        <w:pStyle w:val="ConsPlusNormal"/>
        <w:ind w:firstLine="567"/>
        <w:jc w:val="both"/>
        <w:rPr>
          <w:rFonts w:ascii="Times New Roman" w:hAnsi="Times New Roman"/>
          <w:spacing w:val="2"/>
          <w:sz w:val="28"/>
          <w:szCs w:val="28"/>
        </w:rPr>
      </w:pPr>
      <w:r w:rsidRPr="00295EC7">
        <w:rPr>
          <w:rFonts w:ascii="Times New Roman" w:hAnsi="Times New Roman"/>
          <w:spacing w:val="2"/>
          <w:sz w:val="28"/>
          <w:szCs w:val="28"/>
        </w:rPr>
        <w:t>2.27. В уведомлении (заявлении) указывается один из следующих способов получения результата предоставления муниципальной услуги:</w:t>
      </w:r>
    </w:p>
    <w:p w:rsidR="00CA0F90" w:rsidRPr="00295EC7" w:rsidRDefault="00CA0F90" w:rsidP="00CA0F90">
      <w:pPr>
        <w:pStyle w:val="ConsPlusNormal"/>
        <w:ind w:firstLine="567"/>
        <w:jc w:val="both"/>
        <w:rPr>
          <w:rFonts w:ascii="Times New Roman" w:hAnsi="Times New Roman"/>
          <w:spacing w:val="2"/>
          <w:sz w:val="28"/>
          <w:szCs w:val="28"/>
        </w:rPr>
      </w:pPr>
      <w:r w:rsidRPr="00295EC7">
        <w:rPr>
          <w:rFonts w:ascii="Times New Roman" w:hAnsi="Times New Roman"/>
          <w:spacing w:val="2"/>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Администрации;</w:t>
      </w:r>
    </w:p>
    <w:p w:rsidR="00CA0F90" w:rsidRPr="00295EC7" w:rsidRDefault="00CA0F90" w:rsidP="00CA0F90">
      <w:pPr>
        <w:pStyle w:val="ConsPlusNormal"/>
        <w:ind w:firstLine="567"/>
        <w:jc w:val="both"/>
        <w:rPr>
          <w:rFonts w:ascii="Times New Roman" w:hAnsi="Times New Roman"/>
          <w:spacing w:val="2"/>
          <w:sz w:val="28"/>
          <w:szCs w:val="28"/>
        </w:rPr>
      </w:pPr>
      <w:r w:rsidRPr="00295EC7">
        <w:rPr>
          <w:rFonts w:ascii="Times New Roman" w:hAnsi="Times New Roman"/>
          <w:spacing w:val="2"/>
          <w:sz w:val="28"/>
          <w:szCs w:val="28"/>
        </w:rPr>
        <w:t xml:space="preserve">- в виде документа на бумажном носителе, который направляется заявителю (представителю заявителя) посредством почтового отправления. </w:t>
      </w:r>
    </w:p>
    <w:p w:rsidR="00CA0F90" w:rsidRPr="00295EC7" w:rsidRDefault="00CA0F90" w:rsidP="00CA0F90">
      <w:pPr>
        <w:pStyle w:val="ConsPlusNormal"/>
        <w:ind w:firstLine="567"/>
        <w:jc w:val="both"/>
        <w:rPr>
          <w:rFonts w:ascii="Times New Roman" w:hAnsi="Times New Roman"/>
          <w:sz w:val="28"/>
          <w:szCs w:val="28"/>
        </w:rPr>
      </w:pPr>
      <w:r w:rsidRPr="00295EC7">
        <w:rPr>
          <w:rFonts w:ascii="Times New Roman" w:hAnsi="Times New Roman"/>
          <w:sz w:val="28"/>
          <w:szCs w:val="28"/>
        </w:rPr>
        <w:t>В уведомлении (заявлении), поданном через МФЦ, указывается один из следующих способов получения результата предоставления муниципальной услуги:</w:t>
      </w:r>
    </w:p>
    <w:p w:rsidR="00CA0F90" w:rsidRPr="00295EC7" w:rsidRDefault="00CA0F90" w:rsidP="00CA0F90">
      <w:pPr>
        <w:pStyle w:val="ConsPlusNormal"/>
        <w:ind w:firstLine="567"/>
        <w:jc w:val="both"/>
        <w:rPr>
          <w:rFonts w:ascii="Times New Roman" w:hAnsi="Times New Roman"/>
          <w:sz w:val="28"/>
          <w:szCs w:val="28"/>
        </w:rPr>
      </w:pPr>
      <w:r w:rsidRPr="00295EC7">
        <w:rPr>
          <w:rFonts w:ascii="Times New Roman" w:hAnsi="Times New Roman"/>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 или МФЦ;</w:t>
      </w:r>
    </w:p>
    <w:p w:rsidR="00CA0F90" w:rsidRPr="00295EC7" w:rsidRDefault="00CA0F90" w:rsidP="00CA0F90">
      <w:pPr>
        <w:pStyle w:val="ConsPlusNormal"/>
        <w:ind w:firstLine="567"/>
        <w:jc w:val="both"/>
        <w:rPr>
          <w:rFonts w:ascii="Times New Roman" w:hAnsi="Times New Roman"/>
          <w:sz w:val="28"/>
          <w:szCs w:val="28"/>
        </w:rPr>
      </w:pPr>
      <w:r w:rsidRPr="00295EC7">
        <w:rPr>
          <w:rFonts w:ascii="Times New Roman" w:hAnsi="Times New Roman"/>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CA0F90" w:rsidRPr="00CE5DC7" w:rsidRDefault="00CA0F90" w:rsidP="00CA0F90">
      <w:pPr>
        <w:pStyle w:val="ConsPlusNormal"/>
        <w:ind w:firstLine="567"/>
        <w:jc w:val="both"/>
        <w:rPr>
          <w:rFonts w:ascii="Times New Roman" w:hAnsi="Times New Roman"/>
          <w:spacing w:val="2"/>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III. Состав, последовательность и сроки выполнения</w:t>
      </w:r>
      <w:r w:rsidRPr="00CE5DC7">
        <w:rPr>
          <w:b/>
        </w:rPr>
        <w:t xml:space="preserve"> </w:t>
      </w:r>
      <w:r w:rsidRPr="00CE5DC7">
        <w:rPr>
          <w:rFonts w:ascii="Times New Roman" w:hAnsi="Times New Roman"/>
          <w:b/>
          <w:sz w:val="28"/>
          <w:szCs w:val="28"/>
        </w:rPr>
        <w:lastRenderedPageBreak/>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CA0F90" w:rsidRPr="00CE5DC7" w:rsidRDefault="00CA0F90" w:rsidP="00CA0F90">
      <w:pPr>
        <w:pStyle w:val="ConsPlusNormal"/>
        <w:jc w:val="center"/>
        <w:rPr>
          <w:rFonts w:ascii="Times New Roman" w:hAnsi="Times New Roman"/>
          <w:sz w:val="28"/>
          <w:szCs w:val="28"/>
        </w:rPr>
      </w:pPr>
    </w:p>
    <w:p w:rsidR="00CA0F90" w:rsidRPr="00295EC7" w:rsidRDefault="00CA0F90" w:rsidP="00CA0F90">
      <w:pPr>
        <w:pStyle w:val="ConsPlusNormal"/>
        <w:ind w:firstLine="540"/>
        <w:jc w:val="both"/>
        <w:rPr>
          <w:rFonts w:ascii="Times New Roman" w:hAnsi="Times New Roman"/>
          <w:sz w:val="24"/>
          <w:szCs w:val="24"/>
        </w:rPr>
      </w:pPr>
      <w:r w:rsidRPr="00295EC7">
        <w:rPr>
          <w:rFonts w:ascii="Times New Roman" w:hAnsi="Times New Roman"/>
          <w:sz w:val="28"/>
          <w:szCs w:val="28"/>
        </w:rPr>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295EC7">
          <w:rPr>
            <w:rStyle w:val="a8"/>
            <w:rFonts w:ascii="Times New Roman" w:hAnsi="Times New Roman"/>
            <w:sz w:val="28"/>
            <w:szCs w:val="28"/>
          </w:rPr>
          <w:t>приложение 3 к Регламенту</w:t>
        </w:r>
      </w:hyperlink>
      <w:r w:rsidRPr="00295EC7">
        <w:t>)</w:t>
      </w:r>
      <w:r w:rsidRPr="00295EC7">
        <w:rPr>
          <w:rFonts w:ascii="Times New Roman" w:hAnsi="Times New Roman"/>
          <w:sz w:val="24"/>
          <w:szCs w:val="24"/>
        </w:rPr>
        <w:t>:</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3.1.1. прием и регистрация уведомления (заявления);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3.1.2. формирование и направление межведомственных запросов;</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3.1.3. рассмотрение уведомления (заявления) и принятие решения;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3.1.4 выдача результата предоставления муниципальной услуги заявителю.</w:t>
      </w:r>
    </w:p>
    <w:p w:rsidR="00CA0F90" w:rsidRPr="00295EC7" w:rsidRDefault="00CA0F90" w:rsidP="00CA0F90">
      <w:pPr>
        <w:spacing w:line="100" w:lineRule="atLeast"/>
        <w:ind w:firstLine="540"/>
        <w:jc w:val="center"/>
        <w:rPr>
          <w:szCs w:val="28"/>
        </w:rPr>
      </w:pPr>
    </w:p>
    <w:p w:rsidR="00CA0F90" w:rsidRPr="00CE5DC7" w:rsidRDefault="00CA0F90" w:rsidP="00CA0F90">
      <w:pPr>
        <w:spacing w:line="100" w:lineRule="atLeast"/>
        <w:ind w:firstLine="540"/>
        <w:jc w:val="center"/>
        <w:rPr>
          <w:b/>
          <w:szCs w:val="28"/>
        </w:rPr>
      </w:pPr>
      <w:r w:rsidRPr="00CE5DC7">
        <w:rPr>
          <w:b/>
          <w:szCs w:val="28"/>
        </w:rPr>
        <w:t>Прием и регистрация уведомления (заявления)</w:t>
      </w:r>
    </w:p>
    <w:p w:rsidR="00CA0F90" w:rsidRPr="00CE5DC7" w:rsidRDefault="00CA0F90" w:rsidP="00CA0F90">
      <w:pPr>
        <w:spacing w:line="100" w:lineRule="atLeast"/>
        <w:ind w:firstLine="540"/>
        <w:jc w:val="center"/>
        <w:rPr>
          <w:b/>
          <w:szCs w:val="28"/>
        </w:rPr>
      </w:pP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3.2. Основанием для начала административной процедуры является поступление в Администрацию уведомления (заявления).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3.3. В случае представления уведомления (заявления) </w:t>
      </w:r>
      <w:r w:rsidRPr="00295EC7">
        <w:rPr>
          <w:rFonts w:ascii="Times New Roman" w:hAnsi="Times New Roman"/>
          <w:sz w:val="28"/>
        </w:rPr>
        <w:t xml:space="preserve">и (или) </w:t>
      </w:r>
      <w:r w:rsidRPr="00295EC7">
        <w:rPr>
          <w:rFonts w:ascii="Times New Roman" w:hAnsi="Times New Roman"/>
          <w:sz w:val="28"/>
          <w:szCs w:val="28"/>
        </w:rPr>
        <w:t>документов, указанных в пунктах 2.6.1-2.6.3 Регламента, при личном обращении заявителя (представителя заявителя) предъявляется документ, удостоверяющий соответственно личность заявителя (представителя заявителя).</w:t>
      </w:r>
    </w:p>
    <w:p w:rsidR="00CA0F90" w:rsidRPr="00295EC7" w:rsidRDefault="00CA0F90" w:rsidP="00CA0F90">
      <w:pPr>
        <w:pStyle w:val="ConsPlusNormal"/>
        <w:ind w:firstLine="567"/>
        <w:jc w:val="both"/>
        <w:rPr>
          <w:rFonts w:ascii="Times New Roman" w:hAnsi="Times New Roman"/>
          <w:sz w:val="28"/>
          <w:szCs w:val="28"/>
        </w:rPr>
      </w:pPr>
      <w:r w:rsidRPr="00295EC7">
        <w:rPr>
          <w:rFonts w:ascii="Times New Roman" w:hAnsi="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CA0F90" w:rsidRPr="00295EC7" w:rsidRDefault="00CA0F90" w:rsidP="00CA0F90">
      <w:pPr>
        <w:spacing w:after="1" w:line="220" w:lineRule="atLeast"/>
        <w:ind w:firstLine="540"/>
        <w:jc w:val="both"/>
        <w:rPr>
          <w:szCs w:val="28"/>
        </w:rPr>
      </w:pPr>
      <w:r w:rsidRPr="00295EC7">
        <w:rPr>
          <w:szCs w:val="28"/>
        </w:rPr>
        <w:t xml:space="preserve">При приеме уведомления (заявления) </w:t>
      </w:r>
      <w:r w:rsidRPr="00295EC7">
        <w:rPr>
          <w:position w:val="2"/>
          <w:szCs w:val="28"/>
        </w:rPr>
        <w:t>специалист Администрации, ответственный</w:t>
      </w:r>
      <w:r w:rsidRPr="00295EC7">
        <w:rPr>
          <w:szCs w:val="28"/>
        </w:rPr>
        <w:t xml:space="preserve"> за прием и регистрацию документов по предоставлению муниципальной услуги, проверяет  правильность заполнения уведомления (заявления); действительность основного документа, удостоверяющего личность заявителя, и (или) доверенности от его представителя, осуществляет сверку сведений, указанных заявителем в уведомлении (заявлении), со сведениями, содержащимися в паспорте.</w:t>
      </w:r>
    </w:p>
    <w:p w:rsidR="00CA0F90" w:rsidRPr="00295EC7" w:rsidRDefault="00CA0F90" w:rsidP="00CA0F90">
      <w:pPr>
        <w:spacing w:after="1" w:line="280" w:lineRule="atLeast"/>
        <w:ind w:firstLine="540"/>
        <w:jc w:val="both"/>
      </w:pPr>
      <w:r w:rsidRPr="00295EC7">
        <w:t xml:space="preserve">В случае, если уведомление (заявление) и (или) </w:t>
      </w:r>
      <w:r w:rsidRPr="00295EC7">
        <w:rPr>
          <w:szCs w:val="28"/>
        </w:rPr>
        <w:t>документы, указанные в пунктах 2.6.1-2.6.3 Регламента</w:t>
      </w:r>
      <w:r w:rsidRPr="00295EC7">
        <w:t xml:space="preserve">, представлены в Администрацию посредством почтового отправления или представлены заявителем (представителем заявителя) лично через МФЦ, расписка в получении таких уведомления (заявления) и документов направляется специалистом Администрации, </w:t>
      </w:r>
      <w:r w:rsidRPr="00295EC7">
        <w:rPr>
          <w:position w:val="2"/>
          <w:szCs w:val="28"/>
        </w:rPr>
        <w:t>ответственным</w:t>
      </w:r>
      <w:r w:rsidRPr="00295EC7">
        <w:rPr>
          <w:szCs w:val="28"/>
        </w:rPr>
        <w:t xml:space="preserve"> за прием и регистрацию документов по предоставлению муниципальной услуги,</w:t>
      </w:r>
      <w:r w:rsidRPr="00295EC7">
        <w:t xml:space="preserve"> по указанному в уведомлении (заявлении) почтовому адресу в течение рабочего дня, следующего за днем получения Администрацией документов.</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3.4. Результатом административной процедуры является регистрация уведомления (заявления), а также уведомление заявителя (представителя заявителя) о принятии уведомления (заявления) к рассмотрению, либо </w:t>
      </w:r>
      <w:r w:rsidRPr="00295EC7">
        <w:rPr>
          <w:rFonts w:ascii="Times New Roman" w:hAnsi="Times New Roman"/>
          <w:sz w:val="28"/>
          <w:szCs w:val="28"/>
        </w:rPr>
        <w:lastRenderedPageBreak/>
        <w:t>направление заявителю (представителю заявителя) уведомления об отказе в приеме его к рассмотрению.</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3.5. Зарегистрированные в течение рабочего дня уведомление и (или) документы, указанные в пунктах 2.6.1-2.6.3 Регламента</w:t>
      </w:r>
      <w:r w:rsidRPr="00295EC7">
        <w:rPr>
          <w:rFonts w:ascii="Times New Roman" w:hAnsi="Times New Roman"/>
          <w:sz w:val="28"/>
        </w:rPr>
        <w:t xml:space="preserve">, </w:t>
      </w:r>
      <w:r w:rsidRPr="00295EC7">
        <w:rPr>
          <w:rFonts w:ascii="Times New Roman" w:hAnsi="Times New Roman"/>
          <w:sz w:val="28"/>
          <w:szCs w:val="28"/>
        </w:rPr>
        <w:t>передаются специалисту, ответственному за направление межведомственных запросов, рассмотрение заявлений.</w:t>
      </w:r>
    </w:p>
    <w:p w:rsidR="00CA0F90" w:rsidRPr="00295EC7" w:rsidRDefault="00CA0F90" w:rsidP="00CA0F90">
      <w:pPr>
        <w:pStyle w:val="ConsPlusNormal"/>
        <w:ind w:right="-2"/>
        <w:jc w:val="both"/>
        <w:rPr>
          <w:rFonts w:ascii="Times New Roman" w:hAnsi="Times New Roman"/>
          <w:sz w:val="28"/>
          <w:szCs w:val="28"/>
        </w:rPr>
      </w:pPr>
    </w:p>
    <w:p w:rsidR="00CA0F90" w:rsidRPr="00295EC7" w:rsidRDefault="00CA0F90" w:rsidP="00CA0F90">
      <w:pPr>
        <w:pStyle w:val="ConsPlusNormal"/>
        <w:ind w:right="-2"/>
        <w:jc w:val="center"/>
        <w:rPr>
          <w:rFonts w:ascii="Times New Roman" w:hAnsi="Times New Roman"/>
          <w:b/>
          <w:sz w:val="28"/>
          <w:szCs w:val="28"/>
        </w:rPr>
      </w:pPr>
      <w:r w:rsidRPr="00295EC7">
        <w:rPr>
          <w:rFonts w:ascii="Times New Roman" w:hAnsi="Times New Roman"/>
          <w:b/>
          <w:sz w:val="28"/>
          <w:szCs w:val="28"/>
        </w:rPr>
        <w:t>Формирование и направление межведомственных запросов</w:t>
      </w:r>
    </w:p>
    <w:p w:rsidR="00CA0F90" w:rsidRPr="00295EC7" w:rsidRDefault="00CA0F90" w:rsidP="00CA0F90">
      <w:pPr>
        <w:pStyle w:val="ConsPlusNormal"/>
        <w:ind w:right="-2"/>
        <w:jc w:val="both"/>
        <w:rPr>
          <w:rFonts w:ascii="Times New Roman" w:hAnsi="Times New Roman"/>
          <w:sz w:val="28"/>
          <w:szCs w:val="28"/>
        </w:rPr>
      </w:pP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3.6. Основанием для начала административной процедуры является отсутствие в качестве приложения к уведомлению (заявлению) документов, подлежащих запросу в рамках межведомственного взаимодействия.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 Специалист Администрации, ответственный за направление межведомственных запросов, рассмотрение заявлений, осуществляет направление межведомственных запросов.</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3.7. Межведомственные запросы направляются в течение двух дней со дня поступления уведомления (заявления) в Администрацию.</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3.8. Целью направления межведомственных запросов является выявление оснований, которые могут повлечь нарушение условий оказания муниципальной услуги.</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3.9.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В случае отсутствия технической возможности межведомственные запросы направляются на бумажном носителе.</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3.10.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внесении изменений в разрешение на строительство или об отказе во внесении изменений в разрешение на строительство.</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Максимальный срок выполнения указанного административного действия не должен превышать двух рабочих дней со дня поступления уведомления (заявления) в Администрацию.</w:t>
      </w:r>
    </w:p>
    <w:p w:rsidR="00CA0F90" w:rsidRPr="00295EC7" w:rsidRDefault="00CA0F90" w:rsidP="00CA0F90">
      <w:pPr>
        <w:pStyle w:val="ConsPlusNormal"/>
        <w:ind w:right="-2"/>
        <w:jc w:val="both"/>
        <w:rPr>
          <w:rFonts w:ascii="Times New Roman" w:hAnsi="Times New Roman"/>
          <w:sz w:val="28"/>
          <w:szCs w:val="28"/>
        </w:rPr>
      </w:pPr>
    </w:p>
    <w:p w:rsidR="00CA0F90" w:rsidRPr="00295EC7" w:rsidRDefault="00CA0F90" w:rsidP="00CA0F90">
      <w:pPr>
        <w:pStyle w:val="ConsPlusNormal"/>
        <w:ind w:right="-2"/>
        <w:jc w:val="center"/>
        <w:rPr>
          <w:rFonts w:ascii="Times New Roman" w:hAnsi="Times New Roman"/>
          <w:b/>
          <w:sz w:val="28"/>
          <w:szCs w:val="28"/>
        </w:rPr>
      </w:pPr>
      <w:r w:rsidRPr="00295EC7">
        <w:rPr>
          <w:rFonts w:ascii="Times New Roman" w:hAnsi="Times New Roman"/>
          <w:b/>
          <w:sz w:val="28"/>
          <w:szCs w:val="28"/>
        </w:rPr>
        <w:t>Рассмотрение уведомления (заявления) и принятие решения</w:t>
      </w:r>
    </w:p>
    <w:p w:rsidR="00CA0F90" w:rsidRPr="00295EC7" w:rsidRDefault="00CA0F90" w:rsidP="00CA0F90">
      <w:pPr>
        <w:pStyle w:val="ConsPlusNormal"/>
        <w:ind w:right="-2"/>
        <w:jc w:val="both"/>
        <w:rPr>
          <w:rFonts w:ascii="Times New Roman" w:hAnsi="Times New Roman"/>
          <w:sz w:val="28"/>
          <w:szCs w:val="28"/>
        </w:rPr>
      </w:pP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3.11. Основанием для начала административной процедуры является поступление уведомления и (или) документов специалисту Администрации, ответственному за направление межведомственных запросов, рассмотрение заявлений.</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3.12. Специалист Администрации, ответственный за оформление и направление межведомственных запросов, рассмотрение заявлений, осуществляет:</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 проверку достоверности сведений, содержащихся в представленных </w:t>
      </w:r>
      <w:r w:rsidRPr="00295EC7">
        <w:rPr>
          <w:rFonts w:ascii="Times New Roman" w:hAnsi="Times New Roman"/>
          <w:sz w:val="28"/>
          <w:szCs w:val="28"/>
        </w:rPr>
        <w:lastRenderedPageBreak/>
        <w:t>заявителем документах;</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подготовку проекта решения о внесении изменений в разрешение на строительство;</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проводит процедуры внутреннего согласования проекта решения о внесении изменений в разрешение на строительство;</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 проверку наличия оснований для отказа во внесении изменений в разрешение на строительство, предусмотренных </w:t>
      </w:r>
      <w:hyperlink w:anchor="P178" w:history="1">
        <w:r w:rsidRPr="00295EC7">
          <w:rPr>
            <w:rFonts w:ascii="Times New Roman" w:hAnsi="Times New Roman"/>
            <w:sz w:val="28"/>
            <w:szCs w:val="28"/>
          </w:rPr>
          <w:t>пунктом 2</w:t>
        </w:r>
      </w:hyperlink>
      <w:r w:rsidRPr="00295EC7">
        <w:rPr>
          <w:rFonts w:ascii="Times New Roman" w:hAnsi="Times New Roman"/>
          <w:sz w:val="28"/>
          <w:szCs w:val="28"/>
        </w:rPr>
        <w:t>.9 Регламента;</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в случае наличия оснований для отказа во внесении изменений в разрешение на строительство, подготавливает проект решения об отказе во внесении изменений в разрешение на строительство;</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направляет подготовленный проект решения о внесении изменений в разрешение на строительство или об отказе во внесении изменений в разрешение на строительство на подпись.</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Проект решения о внесении изменений в разрешение на строительство или об отказе во внесении изменений в разрешение на строительство оформляется в форме постановления.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3.13. Проект постановления о внесении изменений в разрешение на строительство или об отказе во внесении изменений в разрешение на строительство представляется главе Администрации для подписания в срок, не позднее, чем за один рабочий день до истечения установленного срока рассмотрения уведомления (заявления).</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3.14. Результатом административной процедуры является пописанное постановление о внесении изменений в разрешение на строительство или об отказе во внесении изменений в разрешение на строительство. Максимальный срок выполнения указанной административной процедуры не должен превышать один рабочий день.</w:t>
      </w:r>
    </w:p>
    <w:p w:rsidR="00CA0F90" w:rsidRPr="00295EC7" w:rsidRDefault="00CA0F90" w:rsidP="00CA0F90">
      <w:pPr>
        <w:pStyle w:val="ConsPlusNormal"/>
        <w:ind w:right="-2"/>
        <w:jc w:val="both"/>
        <w:rPr>
          <w:rFonts w:ascii="Times New Roman" w:hAnsi="Times New Roman"/>
          <w:sz w:val="28"/>
          <w:szCs w:val="28"/>
        </w:rPr>
      </w:pPr>
    </w:p>
    <w:p w:rsidR="00CA0F90" w:rsidRPr="00295EC7" w:rsidRDefault="00CA0F90" w:rsidP="00CA0F90">
      <w:pPr>
        <w:pStyle w:val="ConsPlusNormal"/>
        <w:ind w:right="-2"/>
        <w:jc w:val="center"/>
        <w:rPr>
          <w:rFonts w:ascii="Times New Roman" w:hAnsi="Times New Roman"/>
          <w:b/>
          <w:sz w:val="28"/>
          <w:szCs w:val="28"/>
        </w:rPr>
      </w:pPr>
      <w:r w:rsidRPr="00295EC7">
        <w:rPr>
          <w:rFonts w:ascii="Times New Roman" w:hAnsi="Times New Roman"/>
          <w:b/>
          <w:sz w:val="28"/>
          <w:szCs w:val="28"/>
        </w:rPr>
        <w:t xml:space="preserve">Выдача результата </w:t>
      </w:r>
      <w:r>
        <w:rPr>
          <w:rFonts w:ascii="Times New Roman" w:hAnsi="Times New Roman"/>
          <w:b/>
          <w:sz w:val="28"/>
          <w:szCs w:val="28"/>
        </w:rPr>
        <w:t>предоставления</w:t>
      </w:r>
      <w:r w:rsidRPr="00295EC7">
        <w:rPr>
          <w:rFonts w:ascii="Times New Roman" w:hAnsi="Times New Roman"/>
          <w:b/>
          <w:sz w:val="28"/>
          <w:szCs w:val="28"/>
        </w:rPr>
        <w:t xml:space="preserve"> муниципальной услуги</w:t>
      </w:r>
    </w:p>
    <w:p w:rsidR="00CA0F90" w:rsidRPr="00295EC7" w:rsidRDefault="00CA0F90" w:rsidP="00CA0F90">
      <w:pPr>
        <w:pStyle w:val="ConsPlusNormal"/>
        <w:ind w:right="-2"/>
        <w:jc w:val="both"/>
        <w:rPr>
          <w:rFonts w:ascii="Times New Roman" w:hAnsi="Times New Roman"/>
          <w:sz w:val="28"/>
          <w:szCs w:val="28"/>
        </w:rPr>
      </w:pPr>
    </w:p>
    <w:p w:rsidR="00CA0F90"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xml:space="preserve">3.15. Основанием для начала административной процедуры является </w:t>
      </w:r>
    </w:p>
    <w:p w:rsidR="00CA0F90" w:rsidRDefault="00CA0F90" w:rsidP="00CA0F90">
      <w:pPr>
        <w:pStyle w:val="ConsPlusNormal"/>
        <w:ind w:right="-2" w:firstLine="540"/>
        <w:jc w:val="both"/>
        <w:rPr>
          <w:rFonts w:ascii="Times New Roman" w:hAnsi="Times New Roman"/>
          <w:sz w:val="28"/>
          <w:szCs w:val="28"/>
        </w:rPr>
      </w:pPr>
    </w:p>
    <w:p w:rsidR="00CA0F90" w:rsidRDefault="00CA0F90" w:rsidP="00CA0F90">
      <w:pPr>
        <w:pStyle w:val="ConsPlusNormal"/>
        <w:ind w:right="-2" w:firstLine="540"/>
        <w:jc w:val="both"/>
        <w:rPr>
          <w:rFonts w:ascii="Times New Roman" w:hAnsi="Times New Roman"/>
          <w:sz w:val="28"/>
          <w:szCs w:val="28"/>
        </w:rPr>
      </w:pP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подписанное главой Администрации постановление о внесении изменений в разрешение на строительство или об отказе во внесении изменений в разрешение на строительство.</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3.16. Специалист Администрации, ответственный на выдачу результата оказания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3.17. Постановление о внесении изменений в разрешение на строительство или об отказе во внесении изменений в разрешение на строительство направляются заявителю (представителю заявителя) одним из способов, указанным в уведомлении (заявлении):</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 в форме документа на бумажном носителе посредством выдачи заявителю (представителю заявителя) лично под расписку не позднее рабочего дня, следующего за четвертым рабочим днем со дня поступления уведомления (заявления) в Администрацию;</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lastRenderedPageBreak/>
        <w:t>- в форме документа на бумажном носителе посредством направления документа не позднее рабочего дня, следующего за четвертым рабочим днем со дня поступления уведомления (заявления) в Администрацию, посредством почтового отправления по указанному в уведомлении (заявлении) почтовому адресу.</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При наличии в уведомлении (заявлении) указания о выдаче результата предоставления муниципальной услуги через МФЦ по месту представления уведомления (заявления) Администрация обеспечивает передачу документа в МФЦ для выдачи заявителю не позднее рабочего дня, следующего за четвертым рабочим днем со дня поступления уведомления (заявления) в Администрацию.</w:t>
      </w:r>
    </w:p>
    <w:p w:rsidR="00CA0F90" w:rsidRPr="00295EC7" w:rsidRDefault="00CA0F90" w:rsidP="00CA0F90">
      <w:pPr>
        <w:pStyle w:val="ConsPlusNormal"/>
        <w:ind w:right="-2" w:firstLine="540"/>
        <w:jc w:val="both"/>
        <w:rPr>
          <w:rFonts w:ascii="Times New Roman" w:hAnsi="Times New Roman"/>
          <w:sz w:val="28"/>
          <w:szCs w:val="28"/>
        </w:rPr>
      </w:pPr>
      <w:r w:rsidRPr="00295EC7">
        <w:rPr>
          <w:rFonts w:ascii="Times New Roman" w:hAnsi="Times New Roman"/>
          <w:sz w:val="28"/>
          <w:szCs w:val="28"/>
        </w:rPr>
        <w:t>3.18. Результатом административной процедуры является выдача (направление) результата предоставления муниципальной услуги заявителю (представителю заявителя).</w:t>
      </w:r>
    </w:p>
    <w:p w:rsidR="00CA0F90" w:rsidRPr="00CE5DC7" w:rsidRDefault="00CA0F90" w:rsidP="00CA0F90">
      <w:pPr>
        <w:spacing w:line="100" w:lineRule="atLeast"/>
        <w:ind w:firstLine="540"/>
        <w:jc w:val="center"/>
        <w:rPr>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lang w:val="en-US"/>
        </w:rPr>
        <w:t>I</w:t>
      </w:r>
      <w:r w:rsidRPr="00CE5DC7">
        <w:rPr>
          <w:rFonts w:ascii="Times New Roman" w:hAnsi="Times New Roman"/>
          <w:b/>
          <w:sz w:val="28"/>
          <w:szCs w:val="28"/>
        </w:rPr>
        <w:t>V. Формы контроля за исполнением Административного</w:t>
      </w:r>
    </w:p>
    <w:p w:rsidR="00CA0F90" w:rsidRPr="00CE5DC7" w:rsidRDefault="00CA0F90" w:rsidP="00CA0F90">
      <w:pPr>
        <w:pStyle w:val="ConsPlusNormal"/>
        <w:jc w:val="center"/>
        <w:rPr>
          <w:rFonts w:ascii="Times New Roman" w:hAnsi="Times New Roman"/>
          <w:b/>
          <w:bCs/>
          <w:sz w:val="28"/>
          <w:szCs w:val="28"/>
        </w:rPr>
      </w:pPr>
      <w:r w:rsidRPr="00CE5DC7">
        <w:rPr>
          <w:rFonts w:ascii="Times New Roman" w:hAnsi="Times New Roman"/>
          <w:b/>
          <w:sz w:val="28"/>
          <w:szCs w:val="28"/>
        </w:rPr>
        <w:t>регламента</w:t>
      </w:r>
    </w:p>
    <w:p w:rsidR="00CA0F90" w:rsidRPr="00CE5DC7" w:rsidRDefault="00CA0F90" w:rsidP="00CA0F90">
      <w:pPr>
        <w:spacing w:line="100" w:lineRule="atLeast"/>
        <w:ind w:firstLine="709"/>
        <w:jc w:val="both"/>
        <w:rPr>
          <w:bCs/>
          <w:szCs w:val="28"/>
        </w:rPr>
      </w:pPr>
    </w:p>
    <w:p w:rsidR="00CA0F90" w:rsidRPr="00295EC7" w:rsidRDefault="00CA0F90" w:rsidP="00CA0F90">
      <w:pPr>
        <w:pStyle w:val="ConsPlusNormal"/>
        <w:ind w:firstLine="851"/>
        <w:jc w:val="both"/>
      </w:pPr>
      <w:r w:rsidRPr="00295EC7">
        <w:rPr>
          <w:rFonts w:ascii="Times New Roman" w:hAnsi="Times New Roman"/>
          <w:sz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CA0F90" w:rsidRPr="00295EC7" w:rsidRDefault="00CA0F90" w:rsidP="00CA0F90">
      <w:pPr>
        <w:pStyle w:val="ConsPlusNormal"/>
        <w:ind w:firstLine="851"/>
        <w:jc w:val="both"/>
      </w:pPr>
      <w:r w:rsidRPr="00295EC7">
        <w:rPr>
          <w:rFonts w:ascii="Times New Roman" w:hAnsi="Times New Roman"/>
          <w:sz w:val="28"/>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CA0F90" w:rsidRPr="00295EC7" w:rsidRDefault="00CA0F90" w:rsidP="00CA0F90">
      <w:pPr>
        <w:pStyle w:val="ConsPlusNormal"/>
        <w:ind w:firstLine="851"/>
        <w:jc w:val="both"/>
      </w:pPr>
      <w:r w:rsidRPr="00295EC7">
        <w:rPr>
          <w:rFonts w:ascii="Times New Roman" w:hAnsi="Times New Roman"/>
          <w:sz w:val="28"/>
        </w:rPr>
        <w:t>4.2. В Администрации проводятся плановые и внеплановые проверки полноты и качества предоставления муниципальной услуги.</w:t>
      </w:r>
    </w:p>
    <w:p w:rsidR="00CA0F90" w:rsidRPr="00295EC7" w:rsidRDefault="00CA0F90" w:rsidP="00CA0F90">
      <w:pPr>
        <w:pStyle w:val="ConsPlusNormal"/>
        <w:ind w:firstLine="851"/>
        <w:jc w:val="both"/>
      </w:pPr>
      <w:r w:rsidRPr="00295EC7">
        <w:rPr>
          <w:rFonts w:ascii="Times New Roman" w:hAnsi="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CA0F90" w:rsidRPr="00295EC7" w:rsidRDefault="00CA0F90" w:rsidP="00CA0F90">
      <w:pPr>
        <w:pStyle w:val="ConsPlusNormal"/>
        <w:ind w:firstLine="851"/>
        <w:jc w:val="both"/>
      </w:pPr>
      <w:r w:rsidRPr="00295EC7">
        <w:rPr>
          <w:rFonts w:ascii="Times New Roman" w:hAnsi="Times New Roman"/>
          <w:sz w:val="28"/>
        </w:rPr>
        <w:t>Периодичность осуществления проверок определяется главой Администрации.</w:t>
      </w:r>
    </w:p>
    <w:p w:rsidR="00CA0F90" w:rsidRPr="00295EC7" w:rsidRDefault="00CA0F90" w:rsidP="00CA0F90">
      <w:pPr>
        <w:pStyle w:val="ConsPlusNormal"/>
        <w:ind w:firstLine="851"/>
        <w:jc w:val="both"/>
      </w:pPr>
      <w:r w:rsidRPr="00295EC7">
        <w:rPr>
          <w:rFonts w:ascii="Times New Roman" w:hAnsi="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CA0F90" w:rsidRPr="00295EC7" w:rsidRDefault="00CA0F90" w:rsidP="00CA0F90">
      <w:pPr>
        <w:pStyle w:val="ConsPlusNormal"/>
        <w:ind w:firstLine="851"/>
        <w:jc w:val="both"/>
      </w:pPr>
      <w:r w:rsidRPr="00295EC7">
        <w:rPr>
          <w:rFonts w:ascii="Times New Roman" w:hAnsi="Times New Roman"/>
          <w:sz w:val="28"/>
        </w:rPr>
        <w:t>Плановые и внеплановые проверки проводятся на основании распоряжений Администрации.</w:t>
      </w:r>
    </w:p>
    <w:p w:rsidR="00CA0F90" w:rsidRPr="00295EC7" w:rsidRDefault="00CA0F90" w:rsidP="00CA0F90">
      <w:pPr>
        <w:pStyle w:val="ConsPlusNormal"/>
        <w:ind w:firstLine="851"/>
        <w:jc w:val="both"/>
      </w:pPr>
      <w:r w:rsidRPr="00295EC7">
        <w:rPr>
          <w:rFonts w:ascii="Times New Roman" w:hAnsi="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CA0F90" w:rsidRPr="00295EC7" w:rsidRDefault="00CA0F90" w:rsidP="00CA0F90">
      <w:pPr>
        <w:pStyle w:val="ConsPlusNormal"/>
        <w:ind w:firstLine="851"/>
        <w:jc w:val="both"/>
      </w:pPr>
      <w:r w:rsidRPr="00295EC7">
        <w:rPr>
          <w:rFonts w:ascii="Times New Roman" w:hAnsi="Times New Roman"/>
          <w:sz w:val="28"/>
        </w:rPr>
        <w:t xml:space="preserve">4.4. Персональная ответственность муниципальных служащих Администрации закрепляется в их должностных инструкциях в соответствии с </w:t>
      </w:r>
      <w:r w:rsidRPr="00295EC7">
        <w:rPr>
          <w:rFonts w:ascii="Times New Roman" w:hAnsi="Times New Roman"/>
          <w:sz w:val="28"/>
        </w:rPr>
        <w:lastRenderedPageBreak/>
        <w:t>требованиями законодательства Российской Федерации.</w:t>
      </w:r>
    </w:p>
    <w:p w:rsidR="00CA0F90" w:rsidRPr="00295EC7" w:rsidRDefault="00CA0F90" w:rsidP="00CA0F90">
      <w:pPr>
        <w:pStyle w:val="ConsPlusNormal"/>
        <w:ind w:firstLine="851"/>
        <w:jc w:val="both"/>
      </w:pPr>
      <w:r w:rsidRPr="00295EC7">
        <w:rPr>
          <w:rFonts w:ascii="Times New Roman" w:hAnsi="Times New Roman"/>
          <w:sz w:val="28"/>
        </w:rPr>
        <w:t>4.5. Ответственные исполнители несут персональную ответственность за:</w:t>
      </w:r>
    </w:p>
    <w:p w:rsidR="00CA0F90" w:rsidRPr="00295EC7" w:rsidRDefault="00CA0F90" w:rsidP="00CA0F90">
      <w:pPr>
        <w:pStyle w:val="ConsPlusNormal"/>
        <w:ind w:firstLine="851"/>
        <w:jc w:val="both"/>
      </w:pPr>
      <w:r w:rsidRPr="00295EC7">
        <w:rPr>
          <w:rFonts w:ascii="Times New Roman" w:hAnsi="Times New Roman"/>
          <w:sz w:val="28"/>
        </w:rPr>
        <w:t>4.5.1. соответствие результатов рассмотрения документов требованиям законодательства Российской Федерации;</w:t>
      </w:r>
    </w:p>
    <w:p w:rsidR="00CA0F90" w:rsidRPr="00295EC7" w:rsidRDefault="00CA0F90" w:rsidP="00CA0F90">
      <w:pPr>
        <w:pStyle w:val="ConsPlusNormal"/>
        <w:ind w:firstLine="851"/>
        <w:jc w:val="both"/>
      </w:pPr>
      <w:r w:rsidRPr="00295EC7">
        <w:rPr>
          <w:rFonts w:ascii="Times New Roman" w:hAnsi="Times New Roman"/>
          <w:sz w:val="28"/>
        </w:rPr>
        <w:t>4.5.2. соблюдение сроков выполнения административных процедур при предоставлении муниципальной услуги.</w:t>
      </w:r>
    </w:p>
    <w:p w:rsidR="00CA0F90" w:rsidRPr="00295EC7" w:rsidRDefault="00CA0F90" w:rsidP="00CA0F90">
      <w:pPr>
        <w:pStyle w:val="ConsPlusNormal"/>
        <w:ind w:firstLine="851"/>
        <w:jc w:val="both"/>
      </w:pPr>
      <w:r w:rsidRPr="00295EC7">
        <w:rPr>
          <w:rFonts w:ascii="Times New Roman" w:hAnsi="Times New Roman"/>
          <w:sz w:val="28"/>
        </w:rPr>
        <w:t>4.6. Заявители (представители заявителей)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CA0F90" w:rsidRDefault="00CA0F90" w:rsidP="00CA0F90">
      <w:pPr>
        <w:pStyle w:val="ConsPlusNormal"/>
        <w:ind w:firstLine="851"/>
        <w:jc w:val="center"/>
        <w:rPr>
          <w:rFonts w:ascii="Times New Roman" w:hAnsi="Times New Roman"/>
          <w:b/>
          <w:sz w:val="28"/>
          <w:szCs w:val="28"/>
        </w:rPr>
      </w:pPr>
    </w:p>
    <w:p w:rsidR="00CA0F90" w:rsidRPr="00CE5DC7" w:rsidRDefault="00CA0F90" w:rsidP="00CA0F90">
      <w:pPr>
        <w:pStyle w:val="ConsPlusNormal"/>
        <w:ind w:firstLine="851"/>
        <w:jc w:val="center"/>
        <w:rPr>
          <w:rFonts w:ascii="Times New Roman" w:hAnsi="Times New Roman"/>
          <w:b/>
          <w:sz w:val="28"/>
          <w:szCs w:val="28"/>
        </w:rPr>
      </w:pPr>
      <w:r w:rsidRPr="00CE5DC7">
        <w:rPr>
          <w:rFonts w:ascii="Times New Roman" w:hAnsi="Times New Roman"/>
          <w:b/>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CA0F90" w:rsidRPr="00CE5DC7" w:rsidRDefault="00CA0F90" w:rsidP="00CA0F90">
      <w:pPr>
        <w:pStyle w:val="ConsPlusNormal"/>
        <w:tabs>
          <w:tab w:val="left" w:pos="1843"/>
        </w:tabs>
        <w:ind w:firstLine="851"/>
        <w:jc w:val="both"/>
        <w:rPr>
          <w:rFonts w:ascii="Times New Roman" w:hAnsi="Times New Roman"/>
          <w:sz w:val="28"/>
          <w:szCs w:val="28"/>
        </w:rPr>
      </w:pPr>
    </w:p>
    <w:p w:rsidR="00CA0F90" w:rsidRPr="00CE5DC7" w:rsidRDefault="00CA0F90" w:rsidP="00CA0F90">
      <w:pPr>
        <w:autoSpaceDE w:val="0"/>
        <w:autoSpaceDN w:val="0"/>
        <w:adjustRightInd w:val="0"/>
        <w:ind w:firstLine="540"/>
        <w:jc w:val="both"/>
        <w:rPr>
          <w:szCs w:val="28"/>
        </w:rPr>
      </w:pPr>
      <w:r w:rsidRPr="00CE5DC7">
        <w:rPr>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CA0F90" w:rsidRPr="00CE5DC7" w:rsidRDefault="00CA0F90" w:rsidP="00CA0F90">
      <w:pPr>
        <w:autoSpaceDE w:val="0"/>
        <w:autoSpaceDN w:val="0"/>
        <w:adjustRightInd w:val="0"/>
        <w:ind w:firstLine="540"/>
        <w:jc w:val="both"/>
        <w:rPr>
          <w:szCs w:val="28"/>
        </w:rPr>
      </w:pPr>
      <w:r w:rsidRPr="00CE5DC7">
        <w:rPr>
          <w:szCs w:val="28"/>
        </w:rPr>
        <w:t>Указанная информация также может быть сообщена заявителю в устной и (или) в письменной форме.</w:t>
      </w:r>
    </w:p>
    <w:p w:rsidR="00CA0F90" w:rsidRPr="00CE5DC7" w:rsidRDefault="00CA0F90" w:rsidP="00CA0F90">
      <w:pPr>
        <w:autoSpaceDE w:val="0"/>
        <w:autoSpaceDN w:val="0"/>
        <w:adjustRightInd w:val="0"/>
        <w:ind w:firstLine="540"/>
        <w:jc w:val="both"/>
        <w:rPr>
          <w:szCs w:val="28"/>
        </w:rPr>
      </w:pPr>
      <w:r w:rsidRPr="00CE5DC7">
        <w:rPr>
          <w:szCs w:val="28"/>
        </w:rPr>
        <w:t>5.4. Порядок подачи и рассмотрения жалобы на решения и действия (бездействие) должностных лиц, муниципальных служащих Администрации.</w:t>
      </w:r>
    </w:p>
    <w:p w:rsidR="00CA0F90" w:rsidRPr="00CE5DC7" w:rsidRDefault="00CA0F90" w:rsidP="00CA0F90">
      <w:pPr>
        <w:autoSpaceDE w:val="0"/>
        <w:autoSpaceDN w:val="0"/>
        <w:adjustRightInd w:val="0"/>
        <w:ind w:firstLine="540"/>
        <w:jc w:val="both"/>
        <w:rPr>
          <w:szCs w:val="28"/>
        </w:rPr>
      </w:pPr>
      <w:r w:rsidRPr="00CE5DC7">
        <w:rPr>
          <w:szCs w:val="28"/>
        </w:rPr>
        <w:t>5.4.1. Заявитель может обратиться с жалобой, в том числе, в следующих случаях:</w:t>
      </w:r>
    </w:p>
    <w:p w:rsidR="00CA0F90" w:rsidRPr="00CE5DC7" w:rsidRDefault="00CA0F90" w:rsidP="00CA0F90">
      <w:pPr>
        <w:autoSpaceDE w:val="0"/>
        <w:autoSpaceDN w:val="0"/>
        <w:adjustRightInd w:val="0"/>
        <w:ind w:firstLine="540"/>
        <w:jc w:val="both"/>
        <w:rPr>
          <w:szCs w:val="28"/>
        </w:rPr>
      </w:pPr>
      <w:r w:rsidRPr="00CE5DC7">
        <w:rPr>
          <w:szCs w:val="28"/>
        </w:rPr>
        <w:t>1) нарушение срока регистрации запроса о предоставлении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2) нарушение срока предоставления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CA0F90" w:rsidRPr="00CE5DC7" w:rsidRDefault="00CA0F90" w:rsidP="00CA0F90">
      <w:pPr>
        <w:autoSpaceDE w:val="0"/>
        <w:autoSpaceDN w:val="0"/>
        <w:adjustRightInd w:val="0"/>
        <w:ind w:firstLine="540"/>
        <w:jc w:val="both"/>
        <w:rPr>
          <w:szCs w:val="28"/>
        </w:rPr>
      </w:pPr>
      <w:r w:rsidRPr="00CE5DC7">
        <w:rPr>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CE5DC7">
        <w:rPr>
          <w:szCs w:val="28"/>
        </w:rPr>
        <w:lastRenderedPageBreak/>
        <w:t>иными нормативными правовыми актами Пензенской области, муниципальными правовыми актами;</w:t>
      </w:r>
    </w:p>
    <w:p w:rsidR="00CA0F90" w:rsidRPr="00CE5DC7" w:rsidRDefault="00CA0F90" w:rsidP="00CA0F90">
      <w:pPr>
        <w:autoSpaceDE w:val="0"/>
        <w:autoSpaceDN w:val="0"/>
        <w:adjustRightInd w:val="0"/>
        <w:ind w:firstLine="540"/>
        <w:jc w:val="both"/>
        <w:rPr>
          <w:szCs w:val="28"/>
        </w:rPr>
      </w:pPr>
      <w:r w:rsidRPr="00CE5DC7">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CA0F90" w:rsidRPr="00CE5DC7" w:rsidRDefault="00CA0F90" w:rsidP="00CA0F90">
      <w:pPr>
        <w:autoSpaceDE w:val="0"/>
        <w:autoSpaceDN w:val="0"/>
        <w:adjustRightInd w:val="0"/>
        <w:ind w:firstLine="540"/>
        <w:jc w:val="both"/>
        <w:rPr>
          <w:szCs w:val="28"/>
        </w:rPr>
      </w:pPr>
      <w:r w:rsidRPr="00CE5DC7">
        <w:rPr>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A0F90" w:rsidRPr="00CE5DC7" w:rsidRDefault="00CA0F90" w:rsidP="00CA0F90">
      <w:pPr>
        <w:autoSpaceDE w:val="0"/>
        <w:autoSpaceDN w:val="0"/>
        <w:adjustRightInd w:val="0"/>
        <w:ind w:firstLine="540"/>
        <w:jc w:val="both"/>
        <w:rPr>
          <w:szCs w:val="28"/>
        </w:rPr>
      </w:pPr>
      <w:r w:rsidRPr="00CE5DC7">
        <w:rPr>
          <w:szCs w:val="28"/>
        </w:rPr>
        <w:t>8) нарушение срока или порядка выдачи документов по результатам предоставления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CA0F90" w:rsidRPr="00CE5DC7" w:rsidRDefault="00CA0F90" w:rsidP="00CA0F90">
      <w:pPr>
        <w:autoSpaceDE w:val="0"/>
        <w:autoSpaceDN w:val="0"/>
        <w:adjustRightInd w:val="0"/>
        <w:ind w:firstLine="540"/>
        <w:jc w:val="both"/>
        <w:rPr>
          <w:szCs w:val="28"/>
        </w:rPr>
      </w:pPr>
      <w:r w:rsidRPr="00CE5DC7">
        <w:rPr>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CA0F90" w:rsidRPr="00CE5DC7" w:rsidRDefault="00CA0F90" w:rsidP="00CA0F90">
      <w:pPr>
        <w:autoSpaceDE w:val="0"/>
        <w:autoSpaceDN w:val="0"/>
        <w:adjustRightInd w:val="0"/>
        <w:ind w:firstLine="540"/>
        <w:jc w:val="both"/>
        <w:rPr>
          <w:szCs w:val="28"/>
        </w:rPr>
      </w:pPr>
      <w:r w:rsidRPr="00CE5DC7">
        <w:rPr>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CA0F90" w:rsidRPr="00CE5DC7" w:rsidRDefault="00CA0F90" w:rsidP="00CA0F90">
      <w:pPr>
        <w:autoSpaceDE w:val="0"/>
        <w:autoSpaceDN w:val="0"/>
        <w:adjustRightInd w:val="0"/>
        <w:ind w:firstLine="540"/>
        <w:jc w:val="both"/>
        <w:rPr>
          <w:szCs w:val="28"/>
        </w:rPr>
      </w:pPr>
      <w:r w:rsidRPr="00CE5DC7">
        <w:rPr>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CA0F90" w:rsidRPr="0041664E" w:rsidRDefault="00CA0F90" w:rsidP="00CA0F90">
      <w:pPr>
        <w:ind w:firstLine="709"/>
        <w:jc w:val="both"/>
      </w:pPr>
      <w:r w:rsidRPr="0041664E">
        <w:rPr>
          <w:szCs w:val="28"/>
        </w:rPr>
        <w:t xml:space="preserve">5.4.4. Жалоба на решения и действия (бездействие) главы Администрации подается Главе администрации. </w:t>
      </w:r>
    </w:p>
    <w:p w:rsidR="00CA0F90" w:rsidRPr="0041664E" w:rsidRDefault="00CA0F90" w:rsidP="00CA0F90">
      <w:pPr>
        <w:ind w:firstLine="709"/>
        <w:jc w:val="both"/>
      </w:pPr>
      <w:r w:rsidRPr="0041664E">
        <w:rPr>
          <w:szCs w:val="28"/>
        </w:rPr>
        <w:t>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действующего законодательства.</w:t>
      </w:r>
    </w:p>
    <w:p w:rsidR="00CA0F90" w:rsidRPr="0041664E" w:rsidRDefault="00CA0F90" w:rsidP="00CA0F90">
      <w:pPr>
        <w:ind w:firstLine="709"/>
        <w:jc w:val="both"/>
      </w:pPr>
      <w:r w:rsidRPr="0041664E">
        <w:rPr>
          <w:szCs w:val="28"/>
        </w:rPr>
        <w:t xml:space="preserve">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утвержденным постановлением администрации Шемышейского района от 25.09.2018 № 475 «Об утверждении Порядка подачи и рассмотрения жалоб на решения и действия (бездействие) органов местного самоуправления Шемышейского района Пензенской области и их должностных лиц, муниципальных служащих и Порядка подачи и рассмотрения жалоб на решения и действия (бездействие) </w:t>
      </w:r>
      <w:r w:rsidRPr="0041664E">
        <w:rPr>
          <w:szCs w:val="28"/>
        </w:rPr>
        <w:lastRenderedPageBreak/>
        <w:t>многофункционального центра Шемышейского района Пензенской области и его работников при предоставлении муниципальных услуг».</w:t>
      </w:r>
    </w:p>
    <w:p w:rsidR="00CA0F90" w:rsidRPr="0041664E" w:rsidRDefault="00CA0F90" w:rsidP="00CA0F90">
      <w:pPr>
        <w:ind w:firstLine="709"/>
        <w:jc w:val="both"/>
      </w:pPr>
      <w:r w:rsidRPr="0041664E">
        <w:rPr>
          <w:szCs w:val="28"/>
        </w:rPr>
        <w:t>Рассмотрение жалоб на решения и действия (бездействие) МФЦ, работников МФЦ осуществляется в порядке, установленном Порядком подачи и рассмотрения жалоб на решения и действия (бездействие) МАУ «МФЦ Шемышейского района Пензенской области»</w:t>
      </w:r>
      <w:r w:rsidRPr="0041664E">
        <w:t xml:space="preserve"> </w:t>
      </w:r>
      <w:r w:rsidRPr="0041664E">
        <w:rPr>
          <w:szCs w:val="28"/>
        </w:rPr>
        <w:t>и его работников при предоставлении муниципальных услуг, утвержденным постановлением администрации Шемышейского района от 25.09.2018 № 475 «Об утверждении Порядка подачи и рассмотрения жалоб на решения и действия (бездействие) органов местного самоуправления Шемышейского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Шемышейского района Пензенской области и его работников при предоставлении муниципальных услуг».</w:t>
      </w:r>
    </w:p>
    <w:p w:rsidR="00CA0F90" w:rsidRPr="00CE5DC7" w:rsidRDefault="00CA0F90" w:rsidP="00CA0F90">
      <w:pPr>
        <w:autoSpaceDE w:val="0"/>
        <w:autoSpaceDN w:val="0"/>
        <w:adjustRightInd w:val="0"/>
        <w:ind w:firstLine="540"/>
        <w:jc w:val="both"/>
        <w:rPr>
          <w:szCs w:val="28"/>
        </w:rPr>
      </w:pPr>
      <w:r w:rsidRPr="00CE5DC7">
        <w:rPr>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CA0F90" w:rsidRPr="00CE5DC7" w:rsidRDefault="00CA0F90" w:rsidP="00CA0F90">
      <w:pPr>
        <w:autoSpaceDE w:val="0"/>
        <w:autoSpaceDN w:val="0"/>
        <w:adjustRightInd w:val="0"/>
        <w:ind w:firstLine="540"/>
        <w:jc w:val="both"/>
        <w:rPr>
          <w:szCs w:val="28"/>
        </w:rPr>
      </w:pPr>
      <w:r w:rsidRPr="00CE5DC7">
        <w:rPr>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CA0F90" w:rsidRPr="00CE5DC7" w:rsidRDefault="00CA0F90" w:rsidP="00CA0F90">
      <w:pPr>
        <w:autoSpaceDE w:val="0"/>
        <w:autoSpaceDN w:val="0"/>
        <w:adjustRightInd w:val="0"/>
        <w:ind w:firstLine="540"/>
        <w:jc w:val="both"/>
        <w:rPr>
          <w:szCs w:val="28"/>
        </w:rPr>
      </w:pPr>
      <w:r w:rsidRPr="00CE5DC7">
        <w:rPr>
          <w:szCs w:val="28"/>
        </w:rPr>
        <w:t>5.4.8. В электронном виде жалоба может быть подана заявителем посредством:</w:t>
      </w:r>
    </w:p>
    <w:p w:rsidR="00CA0F90" w:rsidRPr="00CE5DC7" w:rsidRDefault="00CA0F90" w:rsidP="00CA0F90">
      <w:pPr>
        <w:autoSpaceDE w:val="0"/>
        <w:autoSpaceDN w:val="0"/>
        <w:adjustRightInd w:val="0"/>
        <w:ind w:firstLine="540"/>
        <w:jc w:val="both"/>
        <w:rPr>
          <w:szCs w:val="28"/>
        </w:rPr>
      </w:pPr>
      <w:r w:rsidRPr="00CE5DC7">
        <w:rPr>
          <w:szCs w:val="28"/>
        </w:rPr>
        <w:t>а) официального сайта Администрации;</w:t>
      </w:r>
    </w:p>
    <w:p w:rsidR="00CA0F90" w:rsidRPr="00CE5DC7" w:rsidRDefault="00CA0F90" w:rsidP="00CA0F90">
      <w:pPr>
        <w:autoSpaceDE w:val="0"/>
        <w:autoSpaceDN w:val="0"/>
        <w:adjustRightInd w:val="0"/>
        <w:ind w:firstLine="540"/>
        <w:jc w:val="both"/>
        <w:rPr>
          <w:szCs w:val="28"/>
        </w:rPr>
      </w:pPr>
      <w:r w:rsidRPr="00CE5DC7">
        <w:rPr>
          <w:szCs w:val="28"/>
        </w:rPr>
        <w:t>б) электронной почты Администрации;</w:t>
      </w:r>
    </w:p>
    <w:p w:rsidR="00CA0F90" w:rsidRPr="00CE5DC7" w:rsidRDefault="00CA0F90" w:rsidP="00CA0F90">
      <w:pPr>
        <w:autoSpaceDE w:val="0"/>
        <w:autoSpaceDN w:val="0"/>
        <w:adjustRightInd w:val="0"/>
        <w:ind w:firstLine="540"/>
        <w:jc w:val="both"/>
        <w:rPr>
          <w:szCs w:val="28"/>
        </w:rPr>
      </w:pPr>
      <w:r w:rsidRPr="00CE5DC7">
        <w:rPr>
          <w:szCs w:val="28"/>
        </w:rPr>
        <w:t>в) Единого портала;</w:t>
      </w:r>
    </w:p>
    <w:p w:rsidR="00CA0F90" w:rsidRPr="00CE5DC7" w:rsidRDefault="00CA0F90" w:rsidP="00CA0F90">
      <w:pPr>
        <w:autoSpaceDE w:val="0"/>
        <w:autoSpaceDN w:val="0"/>
        <w:adjustRightInd w:val="0"/>
        <w:ind w:firstLine="540"/>
        <w:jc w:val="both"/>
        <w:rPr>
          <w:szCs w:val="28"/>
        </w:rPr>
      </w:pPr>
      <w:r w:rsidRPr="00CE5DC7">
        <w:rPr>
          <w:szCs w:val="28"/>
        </w:rPr>
        <w:t>г) Регионального портала;</w:t>
      </w:r>
    </w:p>
    <w:p w:rsidR="00CA0F90" w:rsidRPr="00CE5DC7" w:rsidRDefault="00CA0F90" w:rsidP="00CA0F90">
      <w:pPr>
        <w:autoSpaceDE w:val="0"/>
        <w:autoSpaceDN w:val="0"/>
        <w:adjustRightInd w:val="0"/>
        <w:ind w:firstLine="540"/>
        <w:jc w:val="both"/>
        <w:rPr>
          <w:szCs w:val="28"/>
        </w:rPr>
      </w:pPr>
      <w:r w:rsidRPr="00CE5DC7">
        <w:rPr>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A0F90" w:rsidRPr="00CE5DC7" w:rsidRDefault="00CA0F90" w:rsidP="00CA0F90">
      <w:pPr>
        <w:autoSpaceDE w:val="0"/>
        <w:autoSpaceDN w:val="0"/>
        <w:adjustRightInd w:val="0"/>
        <w:ind w:firstLine="540"/>
        <w:jc w:val="both"/>
        <w:rPr>
          <w:szCs w:val="28"/>
        </w:rPr>
      </w:pPr>
      <w:r w:rsidRPr="00CE5DC7">
        <w:rPr>
          <w:szCs w:val="28"/>
        </w:rPr>
        <w:t>5.4.9. Подача жалобы и документов, предусмотренных пунктами 5.4.5 и 5.4.6. Регламента, в электронном виде осуществляется заявителем (уполномоченным представителем заявителя) в соответствии с действующим законодательством.</w:t>
      </w:r>
    </w:p>
    <w:p w:rsidR="00CA0F90" w:rsidRPr="00CE5DC7" w:rsidRDefault="00CA0F90" w:rsidP="00CA0F90">
      <w:pPr>
        <w:autoSpaceDE w:val="0"/>
        <w:autoSpaceDN w:val="0"/>
        <w:adjustRightInd w:val="0"/>
        <w:ind w:firstLine="540"/>
        <w:jc w:val="both"/>
        <w:rPr>
          <w:szCs w:val="28"/>
        </w:rPr>
      </w:pPr>
      <w:r w:rsidRPr="00CE5DC7">
        <w:rPr>
          <w:szCs w:val="28"/>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CA0F90" w:rsidRPr="00CE5DC7" w:rsidRDefault="00CA0F90" w:rsidP="00CA0F90">
      <w:pPr>
        <w:autoSpaceDE w:val="0"/>
        <w:autoSpaceDN w:val="0"/>
        <w:adjustRightInd w:val="0"/>
        <w:ind w:firstLine="540"/>
        <w:jc w:val="both"/>
        <w:rPr>
          <w:szCs w:val="28"/>
        </w:rPr>
      </w:pPr>
      <w:r w:rsidRPr="00CE5DC7">
        <w:rPr>
          <w:szCs w:val="28"/>
        </w:rPr>
        <w:t>При этом срок рассмотрения жалобы исчисляется со дня регистрации жалобы в уполномоченном на ее рассмотрение органе.</w:t>
      </w:r>
    </w:p>
    <w:p w:rsidR="00CA0F90" w:rsidRPr="00CE5DC7" w:rsidRDefault="00CA0F90" w:rsidP="00CA0F90">
      <w:pPr>
        <w:autoSpaceDE w:val="0"/>
        <w:autoSpaceDN w:val="0"/>
        <w:adjustRightInd w:val="0"/>
        <w:ind w:firstLine="540"/>
        <w:jc w:val="both"/>
        <w:rPr>
          <w:szCs w:val="28"/>
        </w:rPr>
      </w:pPr>
      <w:r w:rsidRPr="00CE5DC7">
        <w:rPr>
          <w:szCs w:val="28"/>
        </w:rPr>
        <w:t>5.4.11. Жалоба может быть подана заявителем через МФЦ.</w:t>
      </w:r>
    </w:p>
    <w:p w:rsidR="00CA0F90" w:rsidRPr="00CE5DC7" w:rsidRDefault="00CA0F90" w:rsidP="00CA0F90">
      <w:pPr>
        <w:autoSpaceDE w:val="0"/>
        <w:autoSpaceDN w:val="0"/>
        <w:adjustRightInd w:val="0"/>
        <w:ind w:firstLine="540"/>
        <w:jc w:val="both"/>
        <w:rPr>
          <w:szCs w:val="28"/>
        </w:rPr>
      </w:pPr>
      <w:r w:rsidRPr="00CE5DC7">
        <w:rPr>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A0F90" w:rsidRPr="00CE5DC7" w:rsidRDefault="00CA0F90" w:rsidP="00CA0F90">
      <w:pPr>
        <w:autoSpaceDE w:val="0"/>
        <w:autoSpaceDN w:val="0"/>
        <w:adjustRightInd w:val="0"/>
        <w:ind w:firstLine="540"/>
        <w:jc w:val="both"/>
        <w:rPr>
          <w:szCs w:val="28"/>
        </w:rPr>
      </w:pPr>
      <w:r w:rsidRPr="00CE5DC7">
        <w:rPr>
          <w:szCs w:val="28"/>
        </w:rPr>
        <w:t>При этом срок рассмотрения жалобы исчисляется со дня регистрации жалобы в Администрации.</w:t>
      </w:r>
    </w:p>
    <w:p w:rsidR="00CA0F90" w:rsidRPr="00CE5DC7" w:rsidRDefault="00CA0F90" w:rsidP="00CA0F90">
      <w:pPr>
        <w:autoSpaceDE w:val="0"/>
        <w:autoSpaceDN w:val="0"/>
        <w:adjustRightInd w:val="0"/>
        <w:ind w:firstLine="540"/>
        <w:jc w:val="both"/>
        <w:rPr>
          <w:szCs w:val="28"/>
        </w:rPr>
      </w:pPr>
      <w:r w:rsidRPr="00CE5DC7">
        <w:rPr>
          <w:szCs w:val="28"/>
        </w:rPr>
        <w:lastRenderedPageBreak/>
        <w:t>5.5. Жалоба должна содержать:</w:t>
      </w:r>
    </w:p>
    <w:p w:rsidR="00CA0F90" w:rsidRPr="00CE5DC7" w:rsidRDefault="00CA0F90" w:rsidP="00CA0F90">
      <w:pPr>
        <w:autoSpaceDE w:val="0"/>
        <w:autoSpaceDN w:val="0"/>
        <w:adjustRightInd w:val="0"/>
        <w:ind w:firstLine="540"/>
        <w:jc w:val="both"/>
        <w:rPr>
          <w:szCs w:val="28"/>
        </w:rPr>
      </w:pPr>
      <w:r w:rsidRPr="00CE5DC7">
        <w:rPr>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CA0F90" w:rsidRPr="00CE5DC7" w:rsidRDefault="00CA0F90" w:rsidP="00CA0F90">
      <w:pPr>
        <w:autoSpaceDE w:val="0"/>
        <w:autoSpaceDN w:val="0"/>
        <w:adjustRightInd w:val="0"/>
        <w:ind w:firstLine="540"/>
        <w:jc w:val="both"/>
        <w:rPr>
          <w:szCs w:val="28"/>
        </w:rPr>
      </w:pPr>
      <w:r w:rsidRPr="00CE5DC7">
        <w:rPr>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A0F90" w:rsidRPr="00CE5DC7" w:rsidRDefault="00CA0F90" w:rsidP="00CA0F90">
      <w:pPr>
        <w:autoSpaceDE w:val="0"/>
        <w:autoSpaceDN w:val="0"/>
        <w:adjustRightInd w:val="0"/>
        <w:ind w:firstLine="540"/>
        <w:jc w:val="both"/>
        <w:rPr>
          <w:szCs w:val="28"/>
        </w:rPr>
      </w:pPr>
      <w:r w:rsidRPr="00CE5DC7">
        <w:rPr>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CA0F90" w:rsidRPr="00CE5DC7" w:rsidRDefault="00CA0F90" w:rsidP="00CA0F90">
      <w:pPr>
        <w:autoSpaceDE w:val="0"/>
        <w:autoSpaceDN w:val="0"/>
        <w:adjustRightInd w:val="0"/>
        <w:ind w:firstLine="540"/>
        <w:jc w:val="both"/>
        <w:rPr>
          <w:szCs w:val="28"/>
        </w:rPr>
      </w:pPr>
      <w:r w:rsidRPr="00CE5DC7">
        <w:rPr>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CA0F90" w:rsidRPr="00CE5DC7" w:rsidRDefault="00CA0F90" w:rsidP="00CA0F90">
      <w:pPr>
        <w:autoSpaceDE w:val="0"/>
        <w:autoSpaceDN w:val="0"/>
        <w:adjustRightInd w:val="0"/>
        <w:ind w:firstLine="540"/>
        <w:jc w:val="both"/>
        <w:rPr>
          <w:szCs w:val="28"/>
        </w:rPr>
      </w:pPr>
      <w:r w:rsidRPr="00CE5DC7">
        <w:rPr>
          <w:szCs w:val="28"/>
        </w:rPr>
        <w:t>5.6. Заявитель имеет право на получение исчерпывающей информации и документов, необходимых для обоснования и рассмотрения жалобы.</w:t>
      </w:r>
    </w:p>
    <w:p w:rsidR="00CA0F90" w:rsidRPr="00CE5DC7" w:rsidRDefault="00CA0F90" w:rsidP="00CA0F90">
      <w:pPr>
        <w:autoSpaceDE w:val="0"/>
        <w:autoSpaceDN w:val="0"/>
        <w:adjustRightInd w:val="0"/>
        <w:ind w:firstLine="540"/>
        <w:jc w:val="both"/>
        <w:rPr>
          <w:szCs w:val="28"/>
        </w:rPr>
      </w:pPr>
      <w:r w:rsidRPr="00CE5DC7">
        <w:rPr>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A0F90" w:rsidRPr="00CE5DC7" w:rsidRDefault="00CA0F90" w:rsidP="00CA0F90">
      <w:pPr>
        <w:autoSpaceDE w:val="0"/>
        <w:autoSpaceDN w:val="0"/>
        <w:adjustRightInd w:val="0"/>
        <w:ind w:firstLine="540"/>
        <w:jc w:val="both"/>
        <w:rPr>
          <w:szCs w:val="28"/>
        </w:rPr>
      </w:pPr>
      <w:r w:rsidRPr="00CE5DC7">
        <w:rPr>
          <w:szCs w:val="28"/>
        </w:rPr>
        <w:t>5.8. Основания для приостановления рассмотрения жалобы законодательством не предусмотрены.</w:t>
      </w:r>
    </w:p>
    <w:p w:rsidR="00CA0F90" w:rsidRPr="00CE5DC7" w:rsidRDefault="00CA0F90" w:rsidP="00CA0F90">
      <w:pPr>
        <w:autoSpaceDE w:val="0"/>
        <w:autoSpaceDN w:val="0"/>
        <w:adjustRightInd w:val="0"/>
        <w:ind w:firstLine="540"/>
        <w:jc w:val="both"/>
        <w:rPr>
          <w:szCs w:val="28"/>
        </w:rPr>
      </w:pPr>
      <w:r w:rsidRPr="00CE5DC7">
        <w:rPr>
          <w:szCs w:val="28"/>
        </w:rPr>
        <w:t>5.9. По результатам рассмотрения жалобы принимается одно из следующих решений:</w:t>
      </w:r>
    </w:p>
    <w:p w:rsidR="00CA0F90" w:rsidRPr="00CE5DC7" w:rsidRDefault="00CA0F90" w:rsidP="00CA0F90">
      <w:pPr>
        <w:autoSpaceDE w:val="0"/>
        <w:autoSpaceDN w:val="0"/>
        <w:adjustRightInd w:val="0"/>
        <w:ind w:firstLine="540"/>
        <w:jc w:val="both"/>
        <w:rPr>
          <w:szCs w:val="28"/>
        </w:rPr>
      </w:pPr>
      <w:r w:rsidRPr="00CE5DC7">
        <w:rPr>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CA0F90" w:rsidRPr="00CE5DC7" w:rsidRDefault="00CA0F90" w:rsidP="00CA0F90">
      <w:pPr>
        <w:autoSpaceDE w:val="0"/>
        <w:autoSpaceDN w:val="0"/>
        <w:adjustRightInd w:val="0"/>
        <w:ind w:firstLine="540"/>
        <w:jc w:val="both"/>
        <w:rPr>
          <w:szCs w:val="28"/>
        </w:rPr>
      </w:pPr>
      <w:r w:rsidRPr="00CE5DC7">
        <w:rPr>
          <w:szCs w:val="28"/>
        </w:rPr>
        <w:t>- в удовлетворении жалобы отказывается.</w:t>
      </w:r>
    </w:p>
    <w:p w:rsidR="00CA0F90" w:rsidRPr="00CE5DC7" w:rsidRDefault="00CA0F90" w:rsidP="00CA0F90">
      <w:pPr>
        <w:autoSpaceDE w:val="0"/>
        <w:autoSpaceDN w:val="0"/>
        <w:adjustRightInd w:val="0"/>
        <w:ind w:firstLine="540"/>
        <w:jc w:val="both"/>
        <w:rPr>
          <w:szCs w:val="28"/>
        </w:rPr>
      </w:pPr>
      <w:r w:rsidRPr="00CE5DC7">
        <w:rPr>
          <w:szCs w:val="28"/>
        </w:rPr>
        <w:t>5.10. 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0F90" w:rsidRPr="00CE5DC7" w:rsidRDefault="00CA0F90" w:rsidP="00CA0F90">
      <w:pPr>
        <w:autoSpaceDE w:val="0"/>
        <w:autoSpaceDN w:val="0"/>
        <w:adjustRightInd w:val="0"/>
        <w:ind w:firstLine="540"/>
        <w:jc w:val="both"/>
        <w:rPr>
          <w:szCs w:val="28"/>
        </w:rPr>
      </w:pPr>
      <w:r w:rsidRPr="00CE5DC7">
        <w:rPr>
          <w:szCs w:val="28"/>
        </w:rPr>
        <w:t>5.10.1. В случае признания жалобы подлежащей удовлетворению в ответе заявителю, указанном в пункте 5.10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CA0F90" w:rsidRPr="00CE5DC7" w:rsidRDefault="00CA0F90" w:rsidP="00CA0F90">
      <w:pPr>
        <w:autoSpaceDE w:val="0"/>
        <w:autoSpaceDN w:val="0"/>
        <w:adjustRightInd w:val="0"/>
        <w:ind w:firstLine="540"/>
        <w:jc w:val="both"/>
        <w:rPr>
          <w:szCs w:val="28"/>
        </w:rPr>
      </w:pPr>
      <w:r w:rsidRPr="00CE5DC7">
        <w:rPr>
          <w:szCs w:val="28"/>
        </w:rPr>
        <w:t>5.10.2. В случае признания жалобы не подлежащей удовлетворению в ответе заявителю, указанном в пункте 5.10 Регламента, даются аргументированные разъяснения о причинах принятого решения, а также информация о порядке обжалования принятого решения.</w:t>
      </w:r>
    </w:p>
    <w:p w:rsidR="00CA0F90" w:rsidRPr="00CE5DC7" w:rsidRDefault="00CA0F90" w:rsidP="00CA0F90">
      <w:pPr>
        <w:autoSpaceDE w:val="0"/>
        <w:autoSpaceDN w:val="0"/>
        <w:adjustRightInd w:val="0"/>
        <w:ind w:firstLine="540"/>
        <w:jc w:val="both"/>
        <w:rPr>
          <w:szCs w:val="28"/>
        </w:rPr>
      </w:pPr>
      <w:r w:rsidRPr="00CE5DC7">
        <w:rPr>
          <w:szCs w:val="28"/>
        </w:rPr>
        <w:lastRenderedPageBreak/>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CA0F90" w:rsidRPr="00CE5DC7" w:rsidRDefault="00CA0F90" w:rsidP="00CA0F90">
      <w:pPr>
        <w:autoSpaceDE w:val="0"/>
        <w:autoSpaceDN w:val="0"/>
        <w:adjustRightInd w:val="0"/>
        <w:ind w:firstLine="540"/>
        <w:jc w:val="both"/>
        <w:rPr>
          <w:szCs w:val="28"/>
        </w:rPr>
      </w:pPr>
      <w:r w:rsidRPr="00CE5DC7">
        <w:rPr>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CA0F90" w:rsidRDefault="00CA0F90" w:rsidP="00CA0F90">
      <w:pPr>
        <w:ind w:firstLine="709"/>
        <w:jc w:val="both"/>
      </w:pPr>
    </w:p>
    <w:tbl>
      <w:tblPr>
        <w:tblW w:w="9826" w:type="dxa"/>
        <w:tblInd w:w="-222" w:type="dxa"/>
        <w:tblLayout w:type="fixed"/>
        <w:tblCellMar>
          <w:left w:w="0" w:type="dxa"/>
          <w:right w:w="0" w:type="dxa"/>
        </w:tblCellMar>
        <w:tblLook w:val="0000"/>
      </w:tblPr>
      <w:tblGrid>
        <w:gridCol w:w="3330"/>
        <w:gridCol w:w="2263"/>
        <w:gridCol w:w="3971"/>
        <w:gridCol w:w="136"/>
        <w:gridCol w:w="126"/>
      </w:tblGrid>
      <w:tr w:rsidR="00CA0F90" w:rsidRPr="00CE5DC7" w:rsidTr="00D9354B">
        <w:trPr>
          <w:trHeight w:val="642"/>
        </w:trPr>
        <w:tc>
          <w:tcPr>
            <w:tcW w:w="3330" w:type="dxa"/>
          </w:tcPr>
          <w:p w:rsidR="00CA0F90" w:rsidRPr="00CE5DC7" w:rsidRDefault="00CA0F90" w:rsidP="00D9354B">
            <w:pPr>
              <w:snapToGrid w:val="0"/>
              <w:jc w:val="both"/>
              <w:rPr>
                <w:b/>
                <w:sz w:val="32"/>
                <w:szCs w:val="32"/>
              </w:rPr>
            </w:pPr>
            <w:r w:rsidRPr="00CE5DC7">
              <w:rPr>
                <w:noProof/>
              </w:rPr>
              <w:pict>
                <v:rect id="Прямоугольник 21" o:spid="_x0000_s1085" style="position:absolute;left:0;text-align:left;margin-left:609.2pt;margin-top:3.5pt;width:183.7pt;height:33.2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" strokeweight=".26mm">
                  <v:textbox style="mso-next-textbox:#Прямоугольник 21">
                    <w:txbxContent>
                      <w:p w:rsidR="00CA0F90" w:rsidRDefault="00CA0F90" w:rsidP="00CA0F90">
                        <w:pPr>
                          <w:pStyle w:val="afe"/>
                          <w:jc w:val="center"/>
                        </w:pPr>
                        <w:r>
                          <w:rPr>
                            <w:rFonts w:ascii="Times New Roman" w:hAnsi="Times New Roman" w:cs="Times New Roman"/>
                          </w:rPr>
                          <w:t>Да, если не требуется проведение публичных слушаний</w:t>
                        </w:r>
                      </w:p>
                    </w:txbxContent>
                  </v:textbox>
                </v:rect>
              </w:pict>
            </w:r>
            <w:r w:rsidRPr="00CE5DC7">
              <w:rPr>
                <w:noProof/>
              </w:rPr>
              <w:pict>
                <v:shapetype id="_x0000_t32" coordsize="21600,21600" o:spt="32" o:oned="t" path="m,l21600,21600e" filled="f">
                  <v:path arrowok="t" fillok="f" o:connecttype="none"/>
                  <o:lock v:ext="edit" shapetype="t"/>
                </v:shapetype>
                <v:shape id="Прямая со стрелкой 51" o:spid="_x0000_s1088" type="#_x0000_t32" style="position:absolute;left:0;text-align:left;margin-left:652.7pt;margin-top:17.3pt;width:11.75pt;height:0;rotation:90;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" adj="-1262819,-1,-1262819" strokeweight=".26mm">
                  <v:stroke endarrow="block"/>
                </v:shape>
              </w:pict>
            </w:r>
            <w:r w:rsidRPr="00CE5DC7">
              <w:rPr>
                <w:noProof/>
              </w:rPr>
              <w:pict>
                <v:shape id="Прямая со стрелкой 49" o:spid="_x0000_s1087" type="#_x0000_t32" style="position:absolute;left:0;text-align:left;margin-left:590.4pt;margin-top:4.15pt;width:18.8pt;height:0;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" adj="-719521,-1,-719521" strokeweight=".26mm">
                  <v:stroke endarrow="block"/>
                </v:shape>
              </w:pict>
            </w:r>
            <w:r w:rsidRPr="00CE5DC7">
              <w:rPr>
                <w:noProof/>
              </w:rPr>
              <w:pict>
                <v:rect id="Прямоугольник 28" o:spid="_x0000_s1086" style="position:absolute;left:0;text-align:left;margin-left:611.25pt;margin-top:10.25pt;width:163.95pt;height:61.1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" strokeweight=".26mm">
                  <v:textbox style="mso-next-textbox:#Прямоугольник 28">
                    <w:txbxContent>
                      <w:p w:rsidR="00CA0F90" w:rsidRDefault="00CA0F90" w:rsidP="00CA0F90">
                        <w:pPr>
                          <w:pStyle w:val="afe"/>
                          <w:jc w:val="center"/>
                        </w:pPr>
                        <w:r>
                          <w:rPr>
                            <w:rFonts w:ascii="Times New Roman" w:hAnsi="Times New Roman" w:cs="Times New Roman"/>
                          </w:rPr>
                          <w:t xml:space="preserve">Оформление  и подписание постановления об утверждении документации по планировке территории </w:t>
                        </w:r>
                      </w:p>
                    </w:txbxContent>
                  </v:textbox>
                </v:rect>
              </w:pict>
            </w:r>
            <w:r w:rsidRPr="00CE5DC7">
              <w:rPr>
                <w:noProof/>
              </w:rPr>
              <w:pict>
                <v:shape id="Прямая со стрелкой 53" o:spid="_x0000_s1089" type="#_x0000_t32" style="position:absolute;left:0;text-align:left;margin-left:591.9pt;margin-top:4.2pt;width:17.3pt;height:0;rotation:180;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" adj="-796016,-1,-796016" strokeweight=".26mm">
                  <v:stroke endarrow="block"/>
                </v:shape>
              </w:pict>
            </w:r>
          </w:p>
        </w:tc>
        <w:tc>
          <w:tcPr>
            <w:tcW w:w="2263" w:type="dxa"/>
          </w:tcPr>
          <w:p w:rsidR="00CA0F90" w:rsidRPr="00CE5DC7" w:rsidRDefault="00CA0F90" w:rsidP="00D9354B">
            <w:pPr>
              <w:snapToGrid w:val="0"/>
              <w:jc w:val="both"/>
              <w:rPr>
                <w:b/>
                <w:sz w:val="32"/>
                <w:szCs w:val="32"/>
              </w:rPr>
            </w:pPr>
          </w:p>
        </w:tc>
        <w:tc>
          <w:tcPr>
            <w:tcW w:w="3971" w:type="dxa"/>
          </w:tcPr>
          <w:p w:rsidR="00CA0F90" w:rsidRPr="00CE5DC7" w:rsidRDefault="00CA0F90" w:rsidP="00D9354B">
            <w:pPr>
              <w:jc w:val="center"/>
              <w:rPr>
                <w:sz w:val="24"/>
              </w:rPr>
            </w:pPr>
          </w:p>
          <w:p w:rsidR="00CA0F90" w:rsidRPr="00CE5DC7"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Default="00CA0F90" w:rsidP="00D9354B">
            <w:pPr>
              <w:jc w:val="center"/>
              <w:rPr>
                <w:sz w:val="24"/>
              </w:rPr>
            </w:pPr>
          </w:p>
          <w:p w:rsidR="00CA0F90" w:rsidRPr="00CE5DC7" w:rsidRDefault="00CA0F90" w:rsidP="00D9354B">
            <w:pPr>
              <w:jc w:val="center"/>
              <w:rPr>
                <w:sz w:val="24"/>
              </w:rPr>
            </w:pPr>
          </w:p>
          <w:p w:rsidR="00CA0F90" w:rsidRPr="00CE5DC7" w:rsidRDefault="00CA0F90" w:rsidP="00D9354B">
            <w:pPr>
              <w:jc w:val="center"/>
              <w:rPr>
                <w:sz w:val="24"/>
              </w:rPr>
            </w:pPr>
            <w:r w:rsidRPr="00CE5DC7">
              <w:rPr>
                <w:sz w:val="24"/>
              </w:rPr>
              <w:lastRenderedPageBreak/>
              <w:t>Приложение № 1</w:t>
            </w:r>
          </w:p>
          <w:p w:rsidR="00CA0F90" w:rsidRPr="00CE5DC7" w:rsidRDefault="00CA0F90" w:rsidP="00D9354B">
            <w:pPr>
              <w:pStyle w:val="ConsPlusNormal"/>
              <w:jc w:val="center"/>
              <w:rPr>
                <w:rFonts w:ascii="Times New Roman" w:hAnsi="Times New Roman"/>
                <w:sz w:val="24"/>
                <w:szCs w:val="24"/>
              </w:rPr>
            </w:pPr>
            <w:r w:rsidRPr="00CE5DC7">
              <w:rPr>
                <w:rFonts w:ascii="Times New Roman" w:hAnsi="Times New Roman"/>
                <w:sz w:val="24"/>
                <w:szCs w:val="24"/>
              </w:rPr>
              <w:t>к административному регламенту предоставления муниципальной услуги «Внесение изменений в разрешение на строительство»</w:t>
            </w:r>
          </w:p>
          <w:p w:rsidR="00CA0F90" w:rsidRPr="00CE5DC7" w:rsidRDefault="00CA0F90" w:rsidP="00D9354B">
            <w:pPr>
              <w:jc w:val="center"/>
              <w:rPr>
                <w:sz w:val="24"/>
              </w:rPr>
            </w:pPr>
          </w:p>
          <w:p w:rsidR="00CA0F90" w:rsidRPr="00CE5DC7" w:rsidRDefault="00CA0F90" w:rsidP="00D9354B">
            <w:pPr>
              <w:jc w:val="center"/>
              <w:rPr>
                <w:sz w:val="32"/>
                <w:szCs w:val="32"/>
              </w:rPr>
            </w:pPr>
          </w:p>
        </w:tc>
        <w:tc>
          <w:tcPr>
            <w:tcW w:w="136" w:type="dxa"/>
          </w:tcPr>
          <w:p w:rsidR="00CA0F90" w:rsidRPr="00CE5DC7" w:rsidRDefault="00CA0F90" w:rsidP="00D9354B">
            <w:pPr>
              <w:snapToGrid w:val="0"/>
              <w:jc w:val="center"/>
              <w:rPr>
                <w:b/>
                <w:sz w:val="32"/>
                <w:szCs w:val="32"/>
              </w:rPr>
            </w:pPr>
          </w:p>
        </w:tc>
        <w:tc>
          <w:tcPr>
            <w:tcW w:w="126" w:type="dxa"/>
          </w:tcPr>
          <w:p w:rsidR="00CA0F90" w:rsidRPr="00CE5DC7" w:rsidRDefault="00CA0F90" w:rsidP="00D9354B">
            <w:pPr>
              <w:snapToGrid w:val="0"/>
              <w:rPr>
                <w:b/>
                <w:sz w:val="32"/>
                <w:szCs w:val="32"/>
              </w:rPr>
            </w:pPr>
          </w:p>
        </w:tc>
      </w:tr>
    </w:tbl>
    <w:p w:rsidR="00CA0F90" w:rsidRPr="00CE5DC7" w:rsidRDefault="00CA0F90" w:rsidP="00CA0F90">
      <w:pPr>
        <w:widowControl w:val="0"/>
        <w:autoSpaceDE w:val="0"/>
        <w:autoSpaceDN w:val="0"/>
        <w:jc w:val="both"/>
        <w:rPr>
          <w:szCs w:val="28"/>
        </w:rPr>
      </w:pPr>
      <w:r w:rsidRPr="00CE5DC7">
        <w:rPr>
          <w:szCs w:val="28"/>
        </w:rPr>
        <w:lastRenderedPageBreak/>
        <w:t xml:space="preserve">                                    В 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наименование органа местного самоуправления</w:t>
      </w:r>
      <w:r w:rsidRPr="00CE5DC7">
        <w:rPr>
          <w:szCs w:val="28"/>
        </w:rPr>
        <w:t>)</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Ф.И.О.)</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наименование организации, юридический адрес,</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 w:val="24"/>
        </w:rPr>
      </w:pPr>
      <w:r w:rsidRPr="00CE5DC7">
        <w:rPr>
          <w:szCs w:val="28"/>
        </w:rPr>
        <w:t xml:space="preserve">                                         </w:t>
      </w:r>
      <w:r w:rsidRPr="00CE5DC7">
        <w:rPr>
          <w:sz w:val="24"/>
        </w:rPr>
        <w:t>реквизиты (ИНН, ОГРН) - для юридических лиц, Ф.И.О.,</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данные документа, удостоверяющего личность</w:t>
      </w:r>
      <w:r w:rsidRPr="00CE5DC7">
        <w:rPr>
          <w:szCs w:val="28"/>
        </w:rPr>
        <w:t>,</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место жительства - для физических лиц</w:t>
      </w:r>
      <w:r w:rsidRPr="00CE5DC7">
        <w:rPr>
          <w:szCs w:val="28"/>
        </w:rPr>
        <w:t>)</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телефон, факс, адрес электронной почты</w:t>
      </w:r>
    </w:p>
    <w:p w:rsidR="00CA0F90" w:rsidRPr="00CE5DC7" w:rsidRDefault="00CA0F90" w:rsidP="00CA0F90">
      <w:pPr>
        <w:widowControl w:val="0"/>
        <w:autoSpaceDE w:val="0"/>
        <w:autoSpaceDN w:val="0"/>
        <w:jc w:val="both"/>
        <w:rPr>
          <w:szCs w:val="28"/>
        </w:rPr>
      </w:pPr>
      <w:r w:rsidRPr="00CE5DC7">
        <w:rPr>
          <w:szCs w:val="28"/>
        </w:rPr>
        <w:t xml:space="preserve">                              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указываются по желанию заявителя</w:t>
      </w:r>
      <w:r w:rsidRPr="00CE5DC7">
        <w:rPr>
          <w:szCs w:val="28"/>
        </w:rPr>
        <w:t>)</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center"/>
        <w:rPr>
          <w:szCs w:val="28"/>
        </w:rPr>
      </w:pPr>
      <w:bookmarkStart w:id="3" w:name="P477"/>
      <w:bookmarkEnd w:id="3"/>
      <w:r w:rsidRPr="00CE5DC7">
        <w:rPr>
          <w:szCs w:val="28"/>
        </w:rPr>
        <w:t xml:space="preserve">Уведомление </w:t>
      </w:r>
    </w:p>
    <w:p w:rsidR="00CA0F90" w:rsidRPr="00CE5DC7" w:rsidRDefault="00CA0F90" w:rsidP="00CA0F90">
      <w:pPr>
        <w:autoSpaceDE w:val="0"/>
        <w:autoSpaceDN w:val="0"/>
        <w:adjustRightInd w:val="0"/>
        <w:ind w:firstLine="567"/>
        <w:jc w:val="center"/>
        <w:rPr>
          <w:szCs w:val="28"/>
          <w:lang w:eastAsia="en-US"/>
        </w:rPr>
      </w:pPr>
      <w:r w:rsidRPr="00CE5DC7">
        <w:rPr>
          <w:szCs w:val="28"/>
          <w:lang w:eastAsia="en-US"/>
        </w:rPr>
        <w:t>о переходе прав на земельные участки, права пользования недрами, об образовании земельного участка</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both"/>
        <w:rPr>
          <w:szCs w:val="28"/>
        </w:rPr>
      </w:pPr>
      <w:r w:rsidRPr="00CE5DC7">
        <w:rPr>
          <w:szCs w:val="28"/>
        </w:rPr>
        <w:t xml:space="preserve">    В  соответствии  со  </w:t>
      </w:r>
      <w:hyperlink r:id="rId16" w:history="1">
        <w:r w:rsidRPr="00CE5DC7">
          <w:rPr>
            <w:szCs w:val="28"/>
          </w:rPr>
          <w:t>статьей  51</w:t>
        </w:r>
      </w:hyperlink>
      <w:r w:rsidRPr="00CE5DC7">
        <w:rPr>
          <w:szCs w:val="28"/>
        </w:rPr>
        <w:t xml:space="preserve">  Градостроительного кодекса Российской</w:t>
      </w:r>
    </w:p>
    <w:p w:rsidR="00CA0F90" w:rsidRPr="00CE5DC7" w:rsidRDefault="00CA0F90" w:rsidP="00CA0F90">
      <w:pPr>
        <w:overflowPunct w:val="0"/>
        <w:autoSpaceDE w:val="0"/>
        <w:autoSpaceDN w:val="0"/>
        <w:adjustRightInd w:val="0"/>
        <w:jc w:val="center"/>
        <w:textAlignment w:val="baseline"/>
        <w:rPr>
          <w:szCs w:val="28"/>
        </w:rPr>
      </w:pPr>
      <w:r w:rsidRPr="00CE5DC7">
        <w:rPr>
          <w:szCs w:val="28"/>
        </w:rPr>
        <w:t>Федерации  на основании реквизитов:</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 xml:space="preserve">1) ________________________________________________________ </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 xml:space="preserve">правоустанавливающих документов на земельные участки в случае, указанном в </w:t>
      </w:r>
      <w:hyperlink r:id="rId17" w:history="1">
        <w:r w:rsidRPr="00CE5DC7">
          <w:rPr>
            <w:szCs w:val="28"/>
            <w:lang w:eastAsia="en-US"/>
          </w:rPr>
          <w:t>части 21.5 статьи 51</w:t>
        </w:r>
      </w:hyperlink>
      <w:r w:rsidRPr="00CE5DC7">
        <w:rPr>
          <w:szCs w:val="28"/>
          <w:lang w:eastAsia="en-US"/>
        </w:rPr>
        <w:t xml:space="preserve"> Градостроительного кодекса Российской Федерации;</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2) ________________________________________________________</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 xml:space="preserve">решения об образовании земельных участков в случаях, предусмотренных </w:t>
      </w:r>
      <w:hyperlink r:id="rId18" w:history="1">
        <w:r w:rsidRPr="00CE5DC7">
          <w:rPr>
            <w:szCs w:val="28"/>
            <w:lang w:eastAsia="en-US"/>
          </w:rPr>
          <w:t>частями 21.6</w:t>
        </w:r>
      </w:hyperlink>
      <w:r w:rsidRPr="00CE5DC7">
        <w:rPr>
          <w:szCs w:val="28"/>
          <w:lang w:eastAsia="en-US"/>
        </w:rPr>
        <w:t xml:space="preserve"> и </w:t>
      </w:r>
      <w:hyperlink r:id="rId19" w:history="1">
        <w:r w:rsidRPr="00CE5DC7">
          <w:rPr>
            <w:szCs w:val="28"/>
            <w:lang w:eastAsia="en-US"/>
          </w:rPr>
          <w:t>21.7 статьи 51</w:t>
        </w:r>
      </w:hyperlink>
      <w:r w:rsidRPr="00CE5DC7">
        <w:rPr>
          <w:szCs w:val="28"/>
          <w:lang w:eastAsia="en-US"/>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3) ________________________________________________________</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 xml:space="preserve">градостроительного плана земельного участка, на котором планируется осуществить строительство, реконструкцию объекта капитального строительства </w:t>
      </w:r>
      <w:r w:rsidRPr="00CE5DC7">
        <w:rPr>
          <w:szCs w:val="28"/>
          <w:lang w:eastAsia="en-US"/>
        </w:rPr>
        <w:lastRenderedPageBreak/>
        <w:t xml:space="preserve">в случае, предусмотренном </w:t>
      </w:r>
      <w:hyperlink r:id="rId20" w:history="1">
        <w:r w:rsidRPr="00CE5DC7">
          <w:rPr>
            <w:szCs w:val="28"/>
            <w:lang w:eastAsia="en-US"/>
          </w:rPr>
          <w:t>частью 21.7 статьи 51</w:t>
        </w:r>
      </w:hyperlink>
      <w:r w:rsidRPr="00CE5DC7">
        <w:rPr>
          <w:szCs w:val="28"/>
          <w:lang w:eastAsia="en-US"/>
        </w:rPr>
        <w:t xml:space="preserve"> Градостроительного кодекса Российской Федерации; </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4) _______________________________________________________</w:t>
      </w:r>
    </w:p>
    <w:p w:rsidR="00CA0F90" w:rsidRPr="00CE5DC7" w:rsidRDefault="00CA0F90" w:rsidP="00CA0F90">
      <w:pPr>
        <w:autoSpaceDE w:val="0"/>
        <w:autoSpaceDN w:val="0"/>
        <w:adjustRightInd w:val="0"/>
        <w:spacing w:before="220"/>
        <w:ind w:firstLine="540"/>
        <w:jc w:val="both"/>
        <w:rPr>
          <w:szCs w:val="28"/>
          <w:lang w:eastAsia="en-US"/>
        </w:rPr>
      </w:pPr>
      <w:r w:rsidRPr="00CE5DC7">
        <w:rPr>
          <w:szCs w:val="28"/>
          <w:lang w:eastAsia="en-US"/>
        </w:rPr>
        <w:t xml:space="preserve">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21" w:history="1">
        <w:r w:rsidRPr="00CE5DC7">
          <w:rPr>
            <w:szCs w:val="28"/>
            <w:lang w:eastAsia="en-US"/>
          </w:rPr>
          <w:t>частью 21.9 статьи 51</w:t>
        </w:r>
      </w:hyperlink>
      <w:r w:rsidRPr="00CE5DC7">
        <w:rPr>
          <w:szCs w:val="28"/>
          <w:lang w:eastAsia="en-US"/>
        </w:rPr>
        <w:t xml:space="preserve"> Градостроительного кодекса Российской Федерации.</w:t>
      </w:r>
    </w:p>
    <w:p w:rsidR="00CA0F90" w:rsidRPr="00CE5DC7" w:rsidRDefault="00CA0F90" w:rsidP="00CA0F90">
      <w:pPr>
        <w:overflowPunct w:val="0"/>
        <w:autoSpaceDE w:val="0"/>
        <w:autoSpaceDN w:val="0"/>
        <w:adjustRightInd w:val="0"/>
        <w:jc w:val="center"/>
        <w:textAlignment w:val="baseline"/>
        <w:rPr>
          <w:szCs w:val="28"/>
        </w:rPr>
      </w:pPr>
      <w:r w:rsidRPr="00CE5DC7">
        <w:rPr>
          <w:szCs w:val="28"/>
        </w:rPr>
        <w:t>(</w:t>
      </w:r>
      <w:r w:rsidRPr="00CE5DC7">
        <w:rPr>
          <w:sz w:val="24"/>
        </w:rPr>
        <w:t>Выбрать одно из оснований</w:t>
      </w:r>
      <w:r w:rsidRPr="00CE5DC7">
        <w:rPr>
          <w:szCs w:val="28"/>
        </w:rPr>
        <w:t>)</w:t>
      </w:r>
    </w:p>
    <w:p w:rsidR="00CA0F90" w:rsidRPr="00CE5DC7" w:rsidRDefault="00CA0F90" w:rsidP="00CA0F90">
      <w:pPr>
        <w:overflowPunct w:val="0"/>
        <w:autoSpaceDE w:val="0"/>
        <w:autoSpaceDN w:val="0"/>
        <w:adjustRightInd w:val="0"/>
        <w:jc w:val="center"/>
        <w:textAlignment w:val="baseline"/>
        <w:rPr>
          <w:szCs w:val="28"/>
        </w:rPr>
      </w:pPr>
    </w:p>
    <w:p w:rsidR="00CA0F90" w:rsidRPr="00CE5DC7" w:rsidRDefault="00CA0F90" w:rsidP="00CA0F90">
      <w:pPr>
        <w:overflowPunct w:val="0"/>
        <w:autoSpaceDE w:val="0"/>
        <w:autoSpaceDN w:val="0"/>
        <w:adjustRightInd w:val="0"/>
        <w:jc w:val="both"/>
        <w:textAlignment w:val="baseline"/>
        <w:rPr>
          <w:bCs/>
          <w:szCs w:val="28"/>
        </w:rPr>
      </w:pPr>
      <w:r w:rsidRPr="00CE5DC7">
        <w:rPr>
          <w:szCs w:val="28"/>
        </w:rPr>
        <w:t xml:space="preserve">Прошу </w:t>
      </w:r>
      <w:r w:rsidRPr="00CE5DC7">
        <w:rPr>
          <w:bCs/>
          <w:szCs w:val="28"/>
        </w:rPr>
        <w:t>внести изменения в разрешение на строительство ______________________________</w:t>
      </w:r>
    </w:p>
    <w:p w:rsidR="00CA0F90" w:rsidRPr="00CE5DC7" w:rsidRDefault="00CA0F90" w:rsidP="00CA0F90">
      <w:pPr>
        <w:overflowPunct w:val="0"/>
        <w:autoSpaceDE w:val="0"/>
        <w:autoSpaceDN w:val="0"/>
        <w:adjustRightInd w:val="0"/>
        <w:textAlignment w:val="baseline"/>
        <w:rPr>
          <w:bCs/>
          <w:szCs w:val="28"/>
        </w:rPr>
      </w:pPr>
      <w:r w:rsidRPr="00CE5DC7">
        <w:rPr>
          <w:bCs/>
          <w:szCs w:val="28"/>
        </w:rPr>
        <w:t>(</w:t>
      </w:r>
      <w:r w:rsidRPr="00CE5DC7">
        <w:rPr>
          <w:bCs/>
          <w:sz w:val="24"/>
        </w:rPr>
        <w:t>реквизиты разрешения на строительство</w:t>
      </w:r>
      <w:r w:rsidRPr="00CE5DC7">
        <w:rPr>
          <w:bCs/>
          <w:szCs w:val="28"/>
        </w:rPr>
        <w:t>)</w:t>
      </w:r>
    </w:p>
    <w:p w:rsidR="00CA0F90" w:rsidRPr="00CE5DC7" w:rsidRDefault="00CA0F90" w:rsidP="00CA0F90">
      <w:pPr>
        <w:widowControl w:val="0"/>
        <w:autoSpaceDE w:val="0"/>
        <w:autoSpaceDN w:val="0"/>
        <w:jc w:val="both"/>
        <w:rPr>
          <w:szCs w:val="28"/>
        </w:rPr>
      </w:pPr>
      <w:r w:rsidRPr="00CE5DC7">
        <w:rPr>
          <w:szCs w:val="28"/>
        </w:rPr>
        <w:t>_______________________________________________________________</w:t>
      </w:r>
    </w:p>
    <w:p w:rsidR="00CA0F90" w:rsidRPr="00CE5DC7" w:rsidRDefault="00CA0F90" w:rsidP="00CA0F90">
      <w:pPr>
        <w:widowControl w:val="0"/>
        <w:autoSpaceDE w:val="0"/>
        <w:autoSpaceDN w:val="0"/>
        <w:jc w:val="both"/>
        <w:rPr>
          <w:szCs w:val="28"/>
        </w:rPr>
      </w:pPr>
      <w:r w:rsidRPr="00CE5DC7">
        <w:rPr>
          <w:szCs w:val="28"/>
        </w:rPr>
        <w:t>__________________________________________________________________</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both"/>
        <w:rPr>
          <w:szCs w:val="28"/>
        </w:rPr>
      </w:pPr>
      <w:r w:rsidRPr="00CE5DC7">
        <w:rPr>
          <w:szCs w:val="28"/>
        </w:rPr>
        <w:t>объекта капитального строительства</w:t>
      </w:r>
    </w:p>
    <w:p w:rsidR="00CA0F90" w:rsidRPr="00CE5DC7" w:rsidRDefault="00CA0F90" w:rsidP="00CA0F90">
      <w:pPr>
        <w:widowControl w:val="0"/>
        <w:autoSpaceDE w:val="0"/>
        <w:autoSpaceDN w:val="0"/>
        <w:jc w:val="both"/>
        <w:rPr>
          <w:szCs w:val="28"/>
        </w:rPr>
      </w:pPr>
      <w:r w:rsidRPr="00CE5DC7">
        <w:rPr>
          <w:szCs w:val="28"/>
        </w:rPr>
        <w:t>_____________________________________________________________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наименование объекта согласно проекту</w:t>
      </w:r>
      <w:r w:rsidRPr="00CE5DC7">
        <w:rPr>
          <w:szCs w:val="28"/>
        </w:rPr>
        <w:t>)</w:t>
      </w:r>
    </w:p>
    <w:p w:rsidR="00CA0F90" w:rsidRPr="00CE5DC7" w:rsidRDefault="00CA0F90" w:rsidP="00CA0F90">
      <w:pPr>
        <w:widowControl w:val="0"/>
        <w:autoSpaceDE w:val="0"/>
        <w:autoSpaceDN w:val="0"/>
        <w:jc w:val="both"/>
        <w:rPr>
          <w:szCs w:val="28"/>
        </w:rPr>
      </w:pPr>
      <w:r w:rsidRPr="00CE5DC7">
        <w:rPr>
          <w:szCs w:val="28"/>
        </w:rPr>
        <w:t>по адресу:_________________________</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ind w:firstLine="540"/>
        <w:jc w:val="both"/>
        <w:rPr>
          <w:szCs w:val="28"/>
        </w:rPr>
      </w:pPr>
    </w:p>
    <w:p w:rsidR="00CA0F90" w:rsidRPr="00CE5DC7" w:rsidRDefault="00CA0F90" w:rsidP="00CA0F90">
      <w:pPr>
        <w:widowControl w:val="0"/>
        <w:autoSpaceDE w:val="0"/>
        <w:autoSpaceDN w:val="0"/>
        <w:ind w:firstLine="540"/>
        <w:jc w:val="both"/>
        <w:rPr>
          <w:szCs w:val="28"/>
        </w:rPr>
      </w:pP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both"/>
        <w:rPr>
          <w:szCs w:val="28"/>
        </w:rPr>
      </w:pPr>
      <w:r w:rsidRPr="00CE5DC7">
        <w:rPr>
          <w:szCs w:val="28"/>
        </w:rPr>
        <w:t>Информацию о результатах предоставления муниципальной услуги прошу</w:t>
      </w:r>
    </w:p>
    <w:p w:rsidR="00CA0F90" w:rsidRPr="00CE5DC7" w:rsidRDefault="00CA0F90" w:rsidP="00CA0F90">
      <w:pPr>
        <w:widowControl w:val="0"/>
        <w:autoSpaceDE w:val="0"/>
        <w:autoSpaceDN w:val="0"/>
        <w:jc w:val="both"/>
        <w:rPr>
          <w:szCs w:val="28"/>
        </w:rPr>
      </w:pPr>
      <w:r w:rsidRPr="00CE5DC7">
        <w:rPr>
          <w:szCs w:val="28"/>
        </w:rPr>
        <w:t>направить ______________________________________________________</w:t>
      </w:r>
    </w:p>
    <w:p w:rsidR="00CA0F90" w:rsidRPr="00CE5DC7" w:rsidRDefault="00CA0F90" w:rsidP="00CA0F90">
      <w:pPr>
        <w:widowControl w:val="0"/>
        <w:autoSpaceDE w:val="0"/>
        <w:autoSpaceDN w:val="0"/>
        <w:jc w:val="both"/>
        <w:rPr>
          <w:szCs w:val="28"/>
        </w:rPr>
      </w:pPr>
      <w:r w:rsidRPr="00CE5DC7">
        <w:rPr>
          <w:szCs w:val="28"/>
        </w:rPr>
        <w:t xml:space="preserve">                                                    (</w:t>
      </w:r>
      <w:r w:rsidRPr="00CE5DC7">
        <w:rPr>
          <w:sz w:val="24"/>
        </w:rPr>
        <w:t>указать способ направления</w:t>
      </w:r>
      <w:r w:rsidRPr="00CE5DC7">
        <w:rPr>
          <w:szCs w:val="28"/>
        </w:rPr>
        <w:t>)</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both"/>
        <w:rPr>
          <w:szCs w:val="28"/>
        </w:rPr>
      </w:pPr>
      <w:r w:rsidRPr="00CE5DC7">
        <w:rPr>
          <w:szCs w:val="28"/>
        </w:rPr>
        <w:t>Дата _____________</w:t>
      </w:r>
    </w:p>
    <w:p w:rsidR="00CA0F90" w:rsidRPr="00CE5DC7" w:rsidRDefault="00CA0F90" w:rsidP="00CA0F90">
      <w:pPr>
        <w:widowControl w:val="0"/>
        <w:autoSpaceDE w:val="0"/>
        <w:autoSpaceDN w:val="0"/>
        <w:jc w:val="both"/>
        <w:rPr>
          <w:szCs w:val="28"/>
        </w:rPr>
      </w:pPr>
      <w:r w:rsidRPr="00CE5DC7">
        <w:rPr>
          <w:szCs w:val="28"/>
        </w:rPr>
        <w:t>__________________</w:t>
      </w:r>
    </w:p>
    <w:p w:rsidR="00CA0F90" w:rsidRPr="00CE5DC7" w:rsidRDefault="00CA0F90" w:rsidP="00CA0F90">
      <w:pPr>
        <w:widowControl w:val="0"/>
        <w:autoSpaceDE w:val="0"/>
        <w:autoSpaceDN w:val="0"/>
        <w:jc w:val="both"/>
        <w:rPr>
          <w:szCs w:val="28"/>
        </w:rPr>
      </w:pPr>
      <w:r w:rsidRPr="00CE5DC7">
        <w:rPr>
          <w:szCs w:val="28"/>
        </w:rPr>
        <w:t>(</w:t>
      </w:r>
      <w:r w:rsidRPr="00CE5DC7">
        <w:rPr>
          <w:sz w:val="24"/>
        </w:rPr>
        <w:t>подпись заявителя</w:t>
      </w:r>
      <w:r w:rsidRPr="00CE5DC7">
        <w:rPr>
          <w:szCs w:val="28"/>
        </w:rPr>
        <w:t>) _______________________ (</w:t>
      </w:r>
      <w:r w:rsidRPr="00CE5DC7">
        <w:rPr>
          <w:sz w:val="24"/>
        </w:rPr>
        <w:t>расшифровка подписи</w:t>
      </w:r>
      <w:r w:rsidRPr="00CE5DC7">
        <w:rPr>
          <w:szCs w:val="28"/>
        </w:rPr>
        <w:t>)</w:t>
      </w:r>
    </w:p>
    <w:p w:rsidR="00CA0F90" w:rsidRPr="00CE5DC7" w:rsidRDefault="00CA0F90" w:rsidP="00CA0F90">
      <w:pPr>
        <w:widowControl w:val="0"/>
        <w:autoSpaceDE w:val="0"/>
        <w:autoSpaceDN w:val="0"/>
        <w:jc w:val="both"/>
        <w:rPr>
          <w:szCs w:val="28"/>
        </w:rPr>
      </w:pPr>
    </w:p>
    <w:p w:rsidR="00CA0F90" w:rsidRPr="00CE5DC7" w:rsidRDefault="00CA0F90" w:rsidP="00CA0F90">
      <w:pPr>
        <w:widowControl w:val="0"/>
        <w:autoSpaceDE w:val="0"/>
        <w:autoSpaceDN w:val="0"/>
        <w:jc w:val="both"/>
        <w:rPr>
          <w:szCs w:val="28"/>
        </w:rPr>
      </w:pPr>
      <w:r w:rsidRPr="00CE5DC7">
        <w:rPr>
          <w:szCs w:val="28"/>
        </w:rPr>
        <w:t>Подпись должностного лица, уполномоченного на прием документов,</w:t>
      </w:r>
    </w:p>
    <w:p w:rsidR="00CA0F90" w:rsidRPr="00CE5DC7" w:rsidRDefault="00CA0F90" w:rsidP="00CA0F90">
      <w:pPr>
        <w:widowControl w:val="0"/>
        <w:autoSpaceDE w:val="0"/>
        <w:autoSpaceDN w:val="0"/>
        <w:jc w:val="both"/>
        <w:rPr>
          <w:szCs w:val="28"/>
        </w:rPr>
      </w:pPr>
      <w:r w:rsidRPr="00CE5DC7">
        <w:rPr>
          <w:szCs w:val="28"/>
        </w:rPr>
        <w:t>________________________________</w:t>
      </w:r>
    </w:p>
    <w:p w:rsidR="00CA0F90" w:rsidRPr="00CE5DC7" w:rsidRDefault="00CA0F90" w:rsidP="00CA0F90">
      <w:pPr>
        <w:widowControl w:val="0"/>
        <w:autoSpaceDE w:val="0"/>
        <w:autoSpaceDN w:val="0"/>
        <w:jc w:val="both"/>
        <w:rPr>
          <w:szCs w:val="28"/>
        </w:rPr>
      </w:pPr>
      <w:r w:rsidRPr="00CE5DC7">
        <w:rPr>
          <w:szCs w:val="28"/>
        </w:rPr>
        <w:t>/ФИО/</w:t>
      </w:r>
    </w:p>
    <w:p w:rsidR="00CA0F90" w:rsidRPr="00CE5DC7" w:rsidRDefault="00CA0F90" w:rsidP="00CA0F90">
      <w:pPr>
        <w:widowControl w:val="0"/>
        <w:autoSpaceDE w:val="0"/>
        <w:autoSpaceDN w:val="0"/>
        <w:jc w:val="both"/>
        <w:rPr>
          <w:szCs w:val="28"/>
        </w:rPr>
      </w:pPr>
      <w:r w:rsidRPr="00CE5DC7">
        <w:rPr>
          <w:szCs w:val="28"/>
        </w:rPr>
        <w:t>Дата _____________ вх. № ________</w:t>
      </w: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pStyle w:val="ConsPlusNormal"/>
        <w:jc w:val="right"/>
        <w:rPr>
          <w:rFonts w:ascii="Times New Roman" w:hAnsi="Times New Roman"/>
          <w:sz w:val="24"/>
          <w:szCs w:val="24"/>
        </w:rPr>
      </w:pPr>
    </w:p>
    <w:p w:rsidR="00CA0F90" w:rsidRPr="00CE5DC7" w:rsidRDefault="00CA0F90" w:rsidP="00CA0F90">
      <w:pPr>
        <w:pStyle w:val="ConsPlusNormal"/>
        <w:ind w:left="5670"/>
        <w:jc w:val="center"/>
        <w:rPr>
          <w:rFonts w:ascii="Times New Roman" w:hAnsi="Times New Roman"/>
          <w:sz w:val="24"/>
          <w:szCs w:val="24"/>
        </w:rPr>
      </w:pPr>
      <w:r w:rsidRPr="00CE5DC7">
        <w:rPr>
          <w:rFonts w:ascii="Times New Roman" w:hAnsi="Times New Roman"/>
          <w:sz w:val="24"/>
          <w:szCs w:val="24"/>
        </w:rPr>
        <w:t>Приложение № 2</w:t>
      </w:r>
    </w:p>
    <w:p w:rsidR="00CA0F90" w:rsidRPr="00CE5DC7" w:rsidRDefault="00CA0F90" w:rsidP="00CA0F90">
      <w:pPr>
        <w:pStyle w:val="ConsPlusNormal"/>
        <w:ind w:left="5670"/>
        <w:jc w:val="center"/>
        <w:rPr>
          <w:rFonts w:ascii="Times New Roman" w:hAnsi="Times New Roman"/>
          <w:sz w:val="24"/>
          <w:szCs w:val="24"/>
        </w:rPr>
      </w:pPr>
      <w:r w:rsidRPr="00CE5DC7">
        <w:rPr>
          <w:rFonts w:ascii="Times New Roman" w:hAnsi="Times New Roman"/>
          <w:sz w:val="24"/>
          <w:szCs w:val="24"/>
        </w:rPr>
        <w:t>к административному регламенту</w:t>
      </w:r>
    </w:p>
    <w:p w:rsidR="00CA0F90" w:rsidRPr="00CE5DC7" w:rsidRDefault="00CA0F90" w:rsidP="00CA0F90">
      <w:pPr>
        <w:pStyle w:val="ConsPlusNormal"/>
        <w:ind w:left="5670"/>
        <w:jc w:val="center"/>
        <w:rPr>
          <w:rFonts w:ascii="Times New Roman" w:hAnsi="Times New Roman"/>
          <w:sz w:val="24"/>
          <w:szCs w:val="24"/>
        </w:rPr>
      </w:pPr>
      <w:r w:rsidRPr="00CE5DC7">
        <w:rPr>
          <w:rFonts w:ascii="Times New Roman" w:hAnsi="Times New Roman"/>
          <w:sz w:val="24"/>
          <w:szCs w:val="24"/>
        </w:rPr>
        <w:t>по представлению</w:t>
      </w:r>
    </w:p>
    <w:p w:rsidR="00CA0F90" w:rsidRPr="00CE5DC7" w:rsidRDefault="00CA0F90" w:rsidP="00CA0F90">
      <w:pPr>
        <w:pStyle w:val="ConsPlusNormal"/>
        <w:ind w:left="5670"/>
        <w:jc w:val="center"/>
        <w:rPr>
          <w:rFonts w:ascii="Times New Roman" w:hAnsi="Times New Roman"/>
          <w:sz w:val="24"/>
          <w:szCs w:val="24"/>
        </w:rPr>
      </w:pPr>
      <w:r w:rsidRPr="00CE5DC7">
        <w:rPr>
          <w:rFonts w:ascii="Times New Roman" w:hAnsi="Times New Roman"/>
          <w:sz w:val="24"/>
          <w:szCs w:val="24"/>
        </w:rPr>
        <w:t>муниципальной услуги</w:t>
      </w:r>
    </w:p>
    <w:p w:rsidR="00CA0F90" w:rsidRPr="00CE5DC7" w:rsidRDefault="00CA0F90" w:rsidP="00CA0F90">
      <w:pPr>
        <w:pStyle w:val="ConsPlusNormal"/>
        <w:ind w:left="5670"/>
        <w:jc w:val="center"/>
        <w:rPr>
          <w:rFonts w:ascii="Times New Roman" w:hAnsi="Times New Roman"/>
          <w:sz w:val="24"/>
          <w:szCs w:val="24"/>
        </w:rPr>
      </w:pPr>
      <w:r w:rsidRPr="00CE5DC7">
        <w:rPr>
          <w:rFonts w:ascii="Times New Roman" w:hAnsi="Times New Roman"/>
          <w:sz w:val="24"/>
          <w:szCs w:val="24"/>
        </w:rPr>
        <w:t>«Внесение изменений в разрешение на строительство»</w:t>
      </w: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widowControl w:val="0"/>
        <w:autoSpaceDE w:val="0"/>
        <w:autoSpaceDN w:val="0"/>
        <w:jc w:val="right"/>
        <w:rPr>
          <w:szCs w:val="28"/>
        </w:rPr>
      </w:pPr>
      <w:r w:rsidRPr="00CE5DC7">
        <w:rPr>
          <w:szCs w:val="28"/>
        </w:rPr>
        <w:t>В ____________________________________________</w:t>
      </w:r>
    </w:p>
    <w:p w:rsidR="00CA0F90" w:rsidRPr="00CE5DC7" w:rsidRDefault="00CA0F90" w:rsidP="00CA0F90">
      <w:pPr>
        <w:widowControl w:val="0"/>
        <w:autoSpaceDE w:val="0"/>
        <w:autoSpaceDN w:val="0"/>
        <w:jc w:val="right"/>
        <w:rPr>
          <w:szCs w:val="28"/>
        </w:rPr>
      </w:pPr>
      <w:r w:rsidRPr="00CE5DC7">
        <w:rPr>
          <w:szCs w:val="28"/>
        </w:rPr>
        <w:t xml:space="preserve">                                      (наименование органа местного самоуправления)</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(Ф.И.О.)</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(наименование организации, юридический адрес,</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реквизиты (ИНН, ОГРН) - для юридических лиц,</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Ф.И.О.,</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данные документа, удостоверяющего личность,</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место жительства - для физических лиц)</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(телефон, факс, адрес электронной почты</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_____________________________________________</w:t>
      </w:r>
    </w:p>
    <w:p w:rsidR="00CA0F90" w:rsidRPr="00CE5DC7" w:rsidRDefault="00CA0F90" w:rsidP="00CA0F90">
      <w:pPr>
        <w:pStyle w:val="ConsPlusNormal"/>
        <w:jc w:val="right"/>
        <w:rPr>
          <w:rFonts w:ascii="Times New Roman" w:hAnsi="Times New Roman"/>
          <w:sz w:val="28"/>
          <w:szCs w:val="28"/>
        </w:rPr>
      </w:pPr>
      <w:r w:rsidRPr="00CE5DC7">
        <w:rPr>
          <w:rFonts w:ascii="Times New Roman" w:hAnsi="Times New Roman"/>
          <w:sz w:val="28"/>
          <w:szCs w:val="28"/>
        </w:rPr>
        <w:t xml:space="preserve">                                     указываются по желанию заявителя)</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Заявление</w:t>
      </w:r>
    </w:p>
    <w:p w:rsidR="00CA0F90" w:rsidRPr="00CE5DC7" w:rsidRDefault="00CA0F90" w:rsidP="00CA0F90">
      <w:pPr>
        <w:pStyle w:val="ConsPlusNormal"/>
        <w:jc w:val="center"/>
        <w:rPr>
          <w:rFonts w:ascii="Times New Roman" w:hAnsi="Times New Roman"/>
          <w:b/>
          <w:bCs/>
          <w:sz w:val="28"/>
          <w:szCs w:val="28"/>
        </w:rPr>
      </w:pPr>
      <w:r w:rsidRPr="00CE5DC7">
        <w:rPr>
          <w:rFonts w:ascii="Times New Roman" w:hAnsi="Times New Roman"/>
          <w:b/>
          <w:sz w:val="28"/>
          <w:szCs w:val="28"/>
        </w:rPr>
        <w:t>о внесении изменений в разрешение на строительство</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 xml:space="preserve">    В соответствии со </w:t>
      </w:r>
      <w:hyperlink r:id="rId22" w:history="1">
        <w:r w:rsidRPr="00CE5DC7">
          <w:rPr>
            <w:rStyle w:val="a8"/>
            <w:rFonts w:ascii="Times New Roman" w:hAnsi="Times New Roman"/>
            <w:sz w:val="28"/>
            <w:szCs w:val="28"/>
            <w:lang w:eastAsia="ar-SA"/>
          </w:rPr>
          <w:t>статьей 51</w:t>
        </w:r>
      </w:hyperlink>
      <w:r w:rsidRPr="00CE5DC7">
        <w:rPr>
          <w:rFonts w:ascii="Times New Roman" w:hAnsi="Times New Roman"/>
          <w:sz w:val="28"/>
          <w:szCs w:val="28"/>
        </w:rPr>
        <w:t xml:space="preserve"> Градостроительного кодекса Российской</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 xml:space="preserve">Федерации прошу </w:t>
      </w:r>
      <w:r w:rsidRPr="00CE5DC7">
        <w:rPr>
          <w:rFonts w:ascii="Times New Roman" w:hAnsi="Times New Roman"/>
          <w:bCs/>
          <w:sz w:val="28"/>
          <w:szCs w:val="28"/>
        </w:rPr>
        <w:t>внести изменения в разрешение на строительство</w:t>
      </w:r>
      <w:r w:rsidRPr="00CE5DC7">
        <w:rPr>
          <w:rFonts w:ascii="Times New Roman" w:hAnsi="Times New Roman"/>
          <w:sz w:val="28"/>
          <w:szCs w:val="28"/>
        </w:rPr>
        <w:t xml:space="preserve"> _______________________________________________________________</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__________________________________________________________________</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объекта капитального строительства</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 xml:space="preserve"> ________________________________________</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 xml:space="preserve">                                   (</w:t>
      </w:r>
      <w:r w:rsidRPr="00CE5DC7">
        <w:rPr>
          <w:rFonts w:ascii="Times New Roman" w:hAnsi="Times New Roman"/>
          <w:i/>
          <w:sz w:val="28"/>
          <w:szCs w:val="28"/>
        </w:rPr>
        <w:t>наименование объекта согласно проекту</w:t>
      </w:r>
      <w:r w:rsidRPr="00CE5DC7">
        <w:rPr>
          <w:rFonts w:ascii="Times New Roman" w:hAnsi="Times New Roman"/>
          <w:sz w:val="28"/>
          <w:szCs w:val="28"/>
        </w:rPr>
        <w:t>)</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по адресу: _________________________</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Информацию о ходе, результатах предоставления муниципальной услуги (сообщения, уведомления) прошу направить ________________________________________(</w:t>
      </w:r>
      <w:r w:rsidRPr="00CE5DC7">
        <w:rPr>
          <w:rFonts w:ascii="Times New Roman" w:hAnsi="Times New Roman"/>
          <w:i/>
          <w:sz w:val="28"/>
          <w:szCs w:val="28"/>
        </w:rPr>
        <w:t>указать способ направления</w:t>
      </w:r>
      <w:r w:rsidRPr="00CE5DC7">
        <w:rPr>
          <w:rFonts w:ascii="Times New Roman" w:hAnsi="Times New Roman"/>
          <w:sz w:val="28"/>
          <w:szCs w:val="28"/>
        </w:rPr>
        <w:t>).</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Приложение*:</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1….</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2…..</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lastRenderedPageBreak/>
        <w:t>….</w:t>
      </w:r>
    </w:p>
    <w:p w:rsidR="00CA0F90" w:rsidRPr="00CE5DC7" w:rsidRDefault="00CA0F90" w:rsidP="00CA0F90">
      <w:pPr>
        <w:pStyle w:val="ConsPlusNormal"/>
        <w:rPr>
          <w:rFonts w:ascii="Times New Roman" w:hAnsi="Times New Roman"/>
          <w:i/>
          <w:sz w:val="28"/>
          <w:szCs w:val="28"/>
        </w:rPr>
      </w:pPr>
      <w:r w:rsidRPr="00CE5DC7">
        <w:rPr>
          <w:rFonts w:ascii="Times New Roman" w:hAnsi="Times New Roman"/>
          <w:i/>
          <w:sz w:val="28"/>
          <w:szCs w:val="28"/>
        </w:rPr>
        <w:t>* указываются документы, прикладываемые заявителем (его представителем) к заявлению о внесении изменений в разрешение на строительство.</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Дата _____________</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__________________ (подпись заявителя) _______________________ (расшифровка</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подписи)</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Подпись должностного лица, уполномоченного на прием документов,</w:t>
      </w:r>
    </w:p>
    <w:p w:rsidR="00CA0F90" w:rsidRPr="00CE5DC7" w:rsidRDefault="00CA0F90" w:rsidP="00CA0F90">
      <w:pPr>
        <w:pStyle w:val="ConsPlusNormal"/>
        <w:rPr>
          <w:rFonts w:ascii="Times New Roman" w:hAnsi="Times New Roman"/>
          <w:sz w:val="28"/>
          <w:szCs w:val="28"/>
        </w:rPr>
      </w:pPr>
      <w:r w:rsidRPr="00CE5DC7">
        <w:rPr>
          <w:rFonts w:ascii="Times New Roman" w:hAnsi="Times New Roman"/>
          <w:sz w:val="28"/>
          <w:szCs w:val="28"/>
        </w:rPr>
        <w:t>___________ (ФИО) Дата _____________ вх. N ________</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ind w:left="6096"/>
        <w:jc w:val="center"/>
        <w:rPr>
          <w:rFonts w:ascii="Times New Roman" w:hAnsi="Times New Roman"/>
          <w:sz w:val="28"/>
          <w:szCs w:val="28"/>
        </w:rPr>
      </w:pPr>
    </w:p>
    <w:p w:rsidR="00CA0F90" w:rsidRPr="00CE5DC7" w:rsidRDefault="00CA0F90" w:rsidP="00CA0F90">
      <w:pPr>
        <w:pStyle w:val="ConsPlusNormal"/>
        <w:ind w:left="6096"/>
        <w:jc w:val="center"/>
        <w:rPr>
          <w:rFonts w:ascii="Times New Roman" w:hAnsi="Times New Roman"/>
          <w:sz w:val="24"/>
          <w:szCs w:val="24"/>
        </w:rPr>
      </w:pPr>
      <w:r w:rsidRPr="00CE5DC7">
        <w:rPr>
          <w:rFonts w:ascii="Times New Roman" w:hAnsi="Times New Roman"/>
          <w:sz w:val="24"/>
          <w:szCs w:val="24"/>
        </w:rPr>
        <w:t>Приложение № 3</w:t>
      </w:r>
    </w:p>
    <w:p w:rsidR="00CA0F90" w:rsidRPr="00CE5DC7" w:rsidRDefault="00CA0F90" w:rsidP="00CA0F90">
      <w:pPr>
        <w:pStyle w:val="ConsPlusNormal"/>
        <w:ind w:left="6096"/>
        <w:jc w:val="center"/>
        <w:rPr>
          <w:rFonts w:ascii="Times New Roman" w:hAnsi="Times New Roman"/>
          <w:sz w:val="24"/>
          <w:szCs w:val="24"/>
        </w:rPr>
      </w:pPr>
      <w:r w:rsidRPr="00CE5DC7">
        <w:rPr>
          <w:rFonts w:ascii="Times New Roman" w:hAnsi="Times New Roman"/>
          <w:sz w:val="24"/>
          <w:szCs w:val="24"/>
        </w:rPr>
        <w:t>к административному регламенту</w:t>
      </w:r>
    </w:p>
    <w:p w:rsidR="00CA0F90" w:rsidRPr="00CE5DC7" w:rsidRDefault="00CA0F90" w:rsidP="00CA0F90">
      <w:pPr>
        <w:pStyle w:val="ConsPlusNormal"/>
        <w:ind w:left="6096"/>
        <w:jc w:val="center"/>
        <w:rPr>
          <w:rFonts w:ascii="Times New Roman" w:hAnsi="Times New Roman"/>
          <w:sz w:val="24"/>
          <w:szCs w:val="24"/>
        </w:rPr>
      </w:pPr>
      <w:r w:rsidRPr="00CE5DC7">
        <w:rPr>
          <w:rFonts w:ascii="Times New Roman" w:hAnsi="Times New Roman"/>
          <w:sz w:val="24"/>
          <w:szCs w:val="24"/>
        </w:rPr>
        <w:t>по представлению</w:t>
      </w:r>
    </w:p>
    <w:p w:rsidR="00CA0F90" w:rsidRPr="00CE5DC7" w:rsidRDefault="00CA0F90" w:rsidP="00CA0F90">
      <w:pPr>
        <w:pStyle w:val="ConsPlusNormal"/>
        <w:ind w:left="6096"/>
        <w:jc w:val="center"/>
        <w:rPr>
          <w:rFonts w:ascii="Times New Roman" w:hAnsi="Times New Roman"/>
          <w:sz w:val="24"/>
          <w:szCs w:val="24"/>
        </w:rPr>
      </w:pPr>
      <w:r w:rsidRPr="00CE5DC7">
        <w:rPr>
          <w:rFonts w:ascii="Times New Roman" w:hAnsi="Times New Roman"/>
          <w:sz w:val="24"/>
          <w:szCs w:val="24"/>
        </w:rPr>
        <w:t>муниципальной услуги</w:t>
      </w:r>
    </w:p>
    <w:p w:rsidR="00CA0F90" w:rsidRPr="00CE5DC7" w:rsidRDefault="00CA0F90" w:rsidP="00CA0F90">
      <w:pPr>
        <w:pStyle w:val="ConsPlusNormal"/>
        <w:ind w:left="6096"/>
        <w:jc w:val="center"/>
        <w:rPr>
          <w:rFonts w:ascii="Times New Roman" w:hAnsi="Times New Roman"/>
          <w:sz w:val="24"/>
          <w:szCs w:val="24"/>
        </w:rPr>
      </w:pPr>
      <w:r w:rsidRPr="00CE5DC7">
        <w:rPr>
          <w:rFonts w:ascii="Times New Roman" w:hAnsi="Times New Roman"/>
          <w:sz w:val="24"/>
          <w:szCs w:val="24"/>
        </w:rPr>
        <w:t>«Внесение изменений в разрешение на строительство»</w:t>
      </w:r>
    </w:p>
    <w:p w:rsidR="00CA0F90" w:rsidRPr="00CE5DC7" w:rsidRDefault="00CA0F90" w:rsidP="00CA0F90">
      <w:pPr>
        <w:pStyle w:val="ConsPlusNormal"/>
        <w:ind w:left="6096"/>
        <w:jc w:val="center"/>
        <w:rPr>
          <w:rFonts w:ascii="Times New Roman" w:hAnsi="Times New Roman"/>
          <w:sz w:val="28"/>
          <w:szCs w:val="28"/>
        </w:rPr>
      </w:pP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pStyle w:val="ConsPlusNormal"/>
        <w:jc w:val="both"/>
        <w:rPr>
          <w:rFonts w:ascii="Times New Roman" w:hAnsi="Times New Roman"/>
          <w:sz w:val="28"/>
          <w:szCs w:val="28"/>
        </w:rPr>
      </w:pP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Блок-схема</w:t>
      </w: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предоставления муниципальной услуги</w:t>
      </w:r>
    </w:p>
    <w:p w:rsidR="00CA0F90" w:rsidRPr="00CE5DC7" w:rsidRDefault="00CA0F90" w:rsidP="00CA0F90">
      <w:pPr>
        <w:pStyle w:val="ConsPlusNormal"/>
        <w:jc w:val="center"/>
        <w:rPr>
          <w:rFonts w:ascii="Times New Roman" w:hAnsi="Times New Roman"/>
          <w:b/>
          <w:sz w:val="28"/>
          <w:szCs w:val="28"/>
        </w:rPr>
      </w:pPr>
      <w:r w:rsidRPr="00CE5DC7">
        <w:rPr>
          <w:rFonts w:ascii="Times New Roman" w:hAnsi="Times New Roman"/>
          <w:b/>
          <w:sz w:val="28"/>
          <w:szCs w:val="28"/>
        </w:rPr>
        <w:t xml:space="preserve"> «Внесение изменений в разрешение на строительство»</w:t>
      </w:r>
    </w:p>
    <w:p w:rsidR="00CA0F90" w:rsidRPr="00CE5DC7" w:rsidRDefault="00CA0F90" w:rsidP="00CA0F90">
      <w:pPr>
        <w:pStyle w:val="ConsPlusNormal"/>
        <w:jc w:val="center"/>
        <w:rPr>
          <w:rFonts w:ascii="Times New Roman" w:hAnsi="Times New Roman"/>
          <w:b/>
          <w:sz w:val="28"/>
          <w:szCs w:val="28"/>
        </w:rPr>
      </w:pPr>
    </w:p>
    <w:p w:rsidR="00CA0F90" w:rsidRPr="00CE5DC7" w:rsidRDefault="00CA0F90" w:rsidP="00CA0F90">
      <w:pPr>
        <w:pStyle w:val="ConsPlusNormal"/>
        <w:jc w:val="right"/>
        <w:rPr>
          <w:rFonts w:ascii="Times New Roman" w:hAnsi="Times New Roman"/>
          <w:sz w:val="28"/>
          <w:szCs w:val="28"/>
        </w:rPr>
      </w:pPr>
      <w:r w:rsidRPr="00CE5DC7">
        <w:rPr>
          <w:noProof/>
        </w:rPr>
        <w:pict>
          <v:rect id="Прямоугольник 6" o:spid="_x0000_s1090" style="position:absolute;left:0;text-align:left;margin-left:134pt;margin-top:.45pt;width:213.4pt;height:26.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" strokeweight=".26mm">
            <v:textbox style="mso-next-textbox:#Прямоугольник 6">
              <w:txbxContent>
                <w:p w:rsidR="00CA0F90" w:rsidRDefault="00CA0F90" w:rsidP="00CA0F90">
                  <w:pPr>
                    <w:pStyle w:val="afe"/>
                    <w:jc w:val="center"/>
                  </w:pPr>
                  <w:r>
                    <w:rPr>
                      <w:rFonts w:ascii="Times New Roman" w:hAnsi="Times New Roman" w:cs="Times New Roman"/>
                    </w:rPr>
                    <w:t xml:space="preserve">Обращение заявителя </w:t>
                  </w:r>
                </w:p>
              </w:txbxContent>
            </v:textbox>
          </v:rect>
        </w:pict>
      </w:r>
    </w:p>
    <w:p w:rsidR="00CA0F90" w:rsidRPr="00CE5DC7" w:rsidRDefault="00CA0F90" w:rsidP="00CA0F90">
      <w:pPr>
        <w:jc w:val="center"/>
        <w:rPr>
          <w:szCs w:val="28"/>
        </w:rPr>
      </w:pPr>
      <w:r>
        <w:rPr>
          <w:noProof/>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00" type="#_x0000_t34" style="position:absolute;left:0;text-align:left;margin-left:292.2pt;margin-top:16.1pt;width:10.4pt;height:.05pt;rotation:90;flip:x;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" adj=",115516800,-764827" strokeweight=".26mm">
            <v:stroke endarrow="block"/>
          </v:shape>
        </w:pict>
      </w:r>
      <w:r w:rsidRPr="00CE5DC7">
        <w:rPr>
          <w:noProof/>
        </w:rPr>
        <w:pict>
          <v:shape id="Прямая со стрелкой 40" o:spid="_x0000_s1094" type="#_x0000_t34" style="position:absolute;left:0;text-align:left;margin-left:171.45pt;margin-top:16.1pt;width:10.4pt;height:.05pt;rotation:9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" adj="1557,-81734400,-1042200" strokeweight=".26mm">
            <v:stroke endarrow="block"/>
          </v:shape>
        </w:pict>
      </w:r>
    </w:p>
    <w:p w:rsidR="00CA0F90" w:rsidRPr="00CE5DC7" w:rsidRDefault="00CA0F90" w:rsidP="00CA0F90">
      <w:pPr>
        <w:pStyle w:val="ConsPlusNormal"/>
        <w:jc w:val="right"/>
        <w:rPr>
          <w:rFonts w:ascii="Times New Roman" w:hAnsi="Times New Roman"/>
          <w:sz w:val="28"/>
          <w:szCs w:val="28"/>
        </w:rPr>
      </w:pPr>
      <w:r>
        <w:rPr>
          <w:rFonts w:ascii="Times New Roman" w:hAnsi="Times New Roman"/>
          <w:noProof/>
          <w:sz w:val="28"/>
          <w:szCs w:val="28"/>
          <w:lang w:eastAsia="ru-RU"/>
        </w:rPr>
        <w:pict>
          <v:rect id="_x0000_s1099" style="position:absolute;left:0;text-align:left;margin-left:261.2pt;margin-top:5.25pt;width:216.95pt;height:41.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" strokeweight=".26mm">
            <v:textbox style="mso-next-textbox:#_x0000_s1099">
              <w:txbxContent>
                <w:p w:rsidR="00CA0F90" w:rsidRPr="00170B1B" w:rsidRDefault="00CA0F90" w:rsidP="00CA0F90">
                  <w:pPr>
                    <w:pStyle w:val="afe"/>
                    <w:spacing w:after="0" w:line="240" w:lineRule="auto"/>
                    <w:jc w:val="center"/>
                    <w:rPr>
                      <w:rFonts w:ascii="Times New Roman" w:hAnsi="Times New Roman" w:cs="Times New Roman"/>
                    </w:rPr>
                  </w:pPr>
                  <w:r w:rsidRPr="00170B1B">
                    <w:rPr>
                      <w:rFonts w:ascii="Times New Roman" w:hAnsi="Times New Roman" w:cs="Times New Roman"/>
                    </w:rPr>
                    <w:t>Отказ в приеме документов</w:t>
                  </w:r>
                </w:p>
                <w:p w:rsidR="00CA0F90" w:rsidRDefault="00CA0F90" w:rsidP="00CA0F90">
                  <w:pPr>
                    <w:pStyle w:val="afe"/>
                    <w:spacing w:after="0" w:line="240" w:lineRule="auto"/>
                    <w:jc w:val="center"/>
                  </w:pPr>
                  <w:r w:rsidRPr="00170B1B">
                    <w:rPr>
                      <w:rFonts w:ascii="Times New Roman" w:hAnsi="Times New Roman" w:cs="Times New Roman"/>
                    </w:rPr>
                    <w:t>(в день поступления)</w:t>
                  </w:r>
                </w:p>
                <w:p w:rsidR="00CA0F90" w:rsidRDefault="00CA0F90" w:rsidP="00CA0F90">
                  <w:pPr>
                    <w:pStyle w:val="afe"/>
                    <w:spacing w:after="0" w:line="240" w:lineRule="auto"/>
                    <w:jc w:val="center"/>
                  </w:pPr>
                </w:p>
              </w:txbxContent>
            </v:textbox>
          </v:rect>
        </w:pict>
      </w:r>
      <w:r w:rsidRPr="00CE5DC7">
        <w:rPr>
          <w:noProof/>
        </w:rPr>
        <w:pict>
          <v:rect id="Прямоугольник 9" o:spid="_x0000_s1091" style="position:absolute;left:0;text-align:left;margin-left:14pt;margin-top:5.25pt;width:216.95pt;height:4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" strokeweight=".26mm">
            <v:textbox style="mso-next-textbox:#Прямоугольник 9">
              <w:txbxContent>
                <w:p w:rsidR="00CA0F90" w:rsidRDefault="00CA0F90" w:rsidP="00CA0F90">
                  <w:pPr>
                    <w:pStyle w:val="afe"/>
                    <w:jc w:val="center"/>
                  </w:pPr>
                  <w:r>
                    <w:rPr>
                      <w:rFonts w:ascii="Times New Roman" w:hAnsi="Times New Roman" w:cs="Times New Roman"/>
                    </w:rPr>
                    <w:t>Прием и регистрация уведомления (заявления)</w:t>
                  </w:r>
                </w:p>
              </w:txbxContent>
            </v:textbox>
          </v:rect>
        </w:pict>
      </w:r>
    </w:p>
    <w:p w:rsidR="00CA0F90" w:rsidRPr="00CE5DC7" w:rsidRDefault="00CA0F90" w:rsidP="00CA0F90">
      <w:pPr>
        <w:pStyle w:val="ConsPlusNormal"/>
        <w:jc w:val="right"/>
        <w:rPr>
          <w:rFonts w:ascii="Times New Roman" w:hAnsi="Times New Roman"/>
          <w:sz w:val="28"/>
          <w:szCs w:val="28"/>
        </w:rPr>
      </w:pPr>
    </w:p>
    <w:p w:rsidR="00CA0F90" w:rsidRPr="00CE5DC7" w:rsidRDefault="00CA0F90" w:rsidP="00CA0F90">
      <w:pPr>
        <w:pStyle w:val="ConsPlusNormal"/>
        <w:jc w:val="right"/>
        <w:rPr>
          <w:rFonts w:ascii="Times New Roman" w:hAnsi="Times New Roman"/>
          <w:sz w:val="28"/>
          <w:szCs w:val="28"/>
        </w:rPr>
      </w:pPr>
      <w:r w:rsidRPr="00CE5DC7">
        <w:rPr>
          <w:noProof/>
        </w:rPr>
        <w:pict>
          <v:shape id="Прямая со стрелкой 41" o:spid="_x0000_s1095" type="#_x0000_t34" style="position:absolute;left:0;text-align:left;margin-left:194.6pt;margin-top:21.65pt;width:13.45pt;height:.05pt;rotation:90;flip:x;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" adj="10760,133272000,-743313" strokeweight=".26mm">
            <v:stroke endarrow="block"/>
          </v:shape>
        </w:pict>
      </w:r>
    </w:p>
    <w:p w:rsidR="00CA0F90" w:rsidRPr="00CE5DC7" w:rsidRDefault="00CA0F90" w:rsidP="00CA0F90">
      <w:pPr>
        <w:pStyle w:val="ConsPlusNormal"/>
        <w:jc w:val="right"/>
        <w:rPr>
          <w:rFonts w:ascii="Times New Roman" w:hAnsi="Times New Roman"/>
          <w:sz w:val="28"/>
          <w:szCs w:val="28"/>
        </w:rPr>
      </w:pPr>
      <w:r w:rsidRPr="00CE5DC7">
        <w:rPr>
          <w:noProof/>
        </w:rPr>
        <w:pict>
          <v:rect id="Прямоугольник 11" o:spid="_x0000_s1092" style="position:absolute;left:0;text-align:left;margin-left:99.45pt;margin-top:12.3pt;width:293pt;height:36.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" strokeweight=".26mm">
            <v:textbox style="mso-next-textbox:#Прямоугольник 11">
              <w:txbxContent>
                <w:p w:rsidR="00CA0F90" w:rsidRPr="0016591B" w:rsidRDefault="00CA0F90" w:rsidP="00CA0F90">
                  <w:pPr>
                    <w:pStyle w:val="afe"/>
                    <w:jc w:val="center"/>
                    <w:rPr>
                      <w:rFonts w:ascii="Times New Roman" w:hAnsi="Times New Roman" w:cs="Times New Roman"/>
                    </w:rPr>
                  </w:pPr>
                  <w:r w:rsidRPr="0016591B">
                    <w:rPr>
                      <w:rFonts w:ascii="Times New Roman" w:hAnsi="Times New Roman" w:cs="Times New Roman"/>
                    </w:rPr>
                    <w:t>Формирование и направление межведомственных запросов</w:t>
                  </w:r>
                </w:p>
              </w:txbxContent>
            </v:textbox>
          </v:rect>
        </w:pict>
      </w:r>
    </w:p>
    <w:p w:rsidR="00CA0F90" w:rsidRPr="00CE5DC7" w:rsidRDefault="00CA0F90" w:rsidP="00CA0F90">
      <w:pPr>
        <w:pStyle w:val="ConsPlusNormal"/>
        <w:jc w:val="right"/>
        <w:rPr>
          <w:rFonts w:ascii="Times New Roman" w:hAnsi="Times New Roman"/>
          <w:sz w:val="28"/>
          <w:szCs w:val="28"/>
        </w:rPr>
      </w:pPr>
    </w:p>
    <w:p w:rsidR="00CA0F90" w:rsidRPr="00CE5DC7" w:rsidRDefault="00CA0F90" w:rsidP="00CA0F90">
      <w:pPr>
        <w:pStyle w:val="ConsPlusNormal"/>
        <w:jc w:val="center"/>
        <w:rPr>
          <w:rFonts w:ascii="Times New Roman" w:hAnsi="Times New Roman"/>
          <w:sz w:val="28"/>
          <w:szCs w:val="28"/>
        </w:rPr>
      </w:pPr>
    </w:p>
    <w:p w:rsidR="00CA0F90" w:rsidRPr="00CE5DC7" w:rsidRDefault="00CA0F90" w:rsidP="00CA0F90">
      <w:pPr>
        <w:pStyle w:val="ConsPlusNormal"/>
        <w:jc w:val="both"/>
        <w:rPr>
          <w:rFonts w:ascii="Times New Roman" w:hAnsi="Times New Roman"/>
        </w:rPr>
      </w:pPr>
      <w:r w:rsidRPr="00CE5DC7">
        <w:rPr>
          <w:noProof/>
        </w:rPr>
        <w:pict>
          <v:rect id="Прямоугольник 55" o:spid="_x0000_s1097" style="position:absolute;left:0;text-align:left;margin-left:140pt;margin-top:9.95pt;width:216.95pt;height:49.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" strokeweight=".26mm">
            <v:textbox style="mso-next-textbox:#Прямоугольник 55">
              <w:txbxContent>
                <w:p w:rsidR="00CA0F90" w:rsidRDefault="00CA0F90" w:rsidP="00CA0F90">
                  <w:pPr>
                    <w:pStyle w:val="afe"/>
                    <w:spacing w:after="0" w:line="240" w:lineRule="auto"/>
                    <w:jc w:val="center"/>
                  </w:pPr>
                  <w:r>
                    <w:rPr>
                      <w:rFonts w:ascii="Times New Roman" w:hAnsi="Times New Roman" w:cs="Times New Roman"/>
                    </w:rPr>
                    <w:t>Рассмотрение уведомления (заявления) и принятие решения</w:t>
                  </w:r>
                </w:p>
              </w:txbxContent>
            </v:textbox>
          </v:rect>
        </w:pict>
      </w:r>
      <w:r w:rsidRPr="00CE5DC7">
        <w:rPr>
          <w:noProof/>
        </w:rPr>
        <w:pict>
          <v:shape id="Прямая со стрелкой 46" o:spid="_x0000_s1096" type="#_x0000_t32" style="position:absolute;left:0;text-align:left;margin-left:246.5pt;margin-top:5.05pt;width:9.8pt;height:0;rotation:9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" adj="-1117029,-1,-1117029" strokeweight=".26mm">
            <v:stroke endarrow="block"/>
          </v:shape>
        </w:pict>
      </w:r>
    </w:p>
    <w:p w:rsidR="00CA0F90" w:rsidRPr="00CE5DC7" w:rsidRDefault="00CA0F90" w:rsidP="00CA0F90">
      <w:pPr>
        <w:pStyle w:val="ConsPlusNormal"/>
        <w:jc w:val="both"/>
        <w:rPr>
          <w:rFonts w:ascii="Times New Roman" w:hAnsi="Times New Roman"/>
        </w:rPr>
      </w:pPr>
    </w:p>
    <w:p w:rsidR="00CA0F90" w:rsidRPr="00CE5DC7" w:rsidRDefault="00CA0F90" w:rsidP="00CA0F90">
      <w:pPr>
        <w:pStyle w:val="ConsPlusNormal"/>
        <w:jc w:val="both"/>
        <w:rPr>
          <w:rFonts w:ascii="Times New Roman" w:hAnsi="Times New Roman"/>
        </w:rPr>
      </w:pPr>
    </w:p>
    <w:p w:rsidR="00CA0F90" w:rsidRPr="00CE5DC7" w:rsidRDefault="00CA0F90" w:rsidP="00CA0F90">
      <w:pPr>
        <w:pStyle w:val="ConsPlusNormal"/>
        <w:jc w:val="both"/>
        <w:rPr>
          <w:rFonts w:ascii="Times New Roman" w:hAnsi="Times New Roman"/>
        </w:rPr>
      </w:pPr>
    </w:p>
    <w:p w:rsidR="00CA0F90" w:rsidRPr="00CE5DC7" w:rsidRDefault="00CA0F90" w:rsidP="00CA0F90">
      <w:pPr>
        <w:pStyle w:val="ConsPlusNormal"/>
        <w:jc w:val="both"/>
        <w:rPr>
          <w:rFonts w:ascii="Times New Roman" w:hAnsi="Times New Roman"/>
        </w:rPr>
      </w:pPr>
      <w:r w:rsidRPr="00CE5DC7">
        <w:rPr>
          <w:noProof/>
        </w:rPr>
        <w:pict>
          <v:shape id="Прямая со стрелкой 57" o:spid="_x0000_s1098" type="#_x0000_t32" style="position:absolute;left:0;text-align:left;margin-left:251.4pt;margin-top:9.05pt;width:0;height:11.3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" strokeweight=".26mm">
            <v:stroke endarrow="block"/>
          </v:shape>
        </w:pict>
      </w:r>
    </w:p>
    <w:p w:rsidR="00CA0F90" w:rsidRPr="00CE5DC7" w:rsidRDefault="00CA0F90" w:rsidP="00CA0F90">
      <w:pPr>
        <w:pStyle w:val="ConsPlusNormal"/>
        <w:jc w:val="both"/>
        <w:rPr>
          <w:rFonts w:ascii="Times New Roman" w:hAnsi="Times New Roman"/>
        </w:rPr>
      </w:pPr>
      <w:r w:rsidRPr="00CE5DC7">
        <w:rPr>
          <w:noProof/>
        </w:rPr>
        <w:pict>
          <v:rect id="Прямоугольник 38" o:spid="_x0000_s1093" style="position:absolute;left:0;text-align:left;margin-left:99.45pt;margin-top:10.35pt;width:310.25pt;height:38.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" strokeweight=".26mm">
            <v:textbox style="mso-next-textbox:#Прямоугольник 38">
              <w:txbxContent>
                <w:p w:rsidR="00CA0F90" w:rsidRDefault="00CA0F90" w:rsidP="00CA0F90">
                  <w:pPr>
                    <w:pStyle w:val="afe"/>
                    <w:jc w:val="center"/>
                  </w:pPr>
                  <w:r>
                    <w:rPr>
                      <w:rFonts w:ascii="Times New Roman" w:hAnsi="Times New Roman" w:cs="Times New Roman"/>
                    </w:rPr>
                    <w:t>В</w:t>
                  </w:r>
                  <w:r w:rsidRPr="001B7707">
                    <w:rPr>
                      <w:rFonts w:ascii="Times New Roman" w:hAnsi="Times New Roman" w:cs="Times New Roman"/>
                    </w:rPr>
                    <w:t>ыдача результата предоставления муниципальной услуги заявителю</w:t>
                  </w:r>
                </w:p>
              </w:txbxContent>
            </v:textbox>
          </v:rect>
        </w:pict>
      </w:r>
    </w:p>
    <w:p w:rsidR="00CA0F90" w:rsidRPr="00CE5DC7" w:rsidRDefault="00CA0F90" w:rsidP="00CA0F90">
      <w:pPr>
        <w:pStyle w:val="ConsPlusNormal"/>
        <w:jc w:val="both"/>
        <w:rPr>
          <w:rFonts w:ascii="Times New Roman" w:hAnsi="Times New Roman"/>
        </w:rPr>
      </w:pPr>
    </w:p>
    <w:p w:rsidR="00CA0F90" w:rsidRPr="00CE5DC7" w:rsidRDefault="00CA0F90" w:rsidP="00CA0F90">
      <w:pPr>
        <w:pStyle w:val="ConsPlusNormal"/>
        <w:jc w:val="both"/>
        <w:rPr>
          <w:rFonts w:ascii="Times New Roman" w:hAnsi="Times New Roman"/>
        </w:rPr>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Default="00CA0F90" w:rsidP="00CA0F90">
      <w:pPr>
        <w:ind w:firstLine="698"/>
        <w:jc w:val="right"/>
      </w:pPr>
    </w:p>
    <w:p w:rsidR="00CA0F90" w:rsidRDefault="00CA0F90" w:rsidP="00CA0F90">
      <w:pPr>
        <w:ind w:firstLine="698"/>
        <w:jc w:val="right"/>
      </w:pPr>
    </w:p>
    <w:p w:rsidR="00CA0F90" w:rsidRPr="00CE5DC7" w:rsidRDefault="00CA0F90" w:rsidP="00CA0F90">
      <w:pPr>
        <w:ind w:firstLine="698"/>
        <w:jc w:val="right"/>
      </w:pPr>
    </w:p>
    <w:p w:rsidR="00CA0F90"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ind w:firstLine="698"/>
        <w:jc w:val="right"/>
      </w:pPr>
    </w:p>
    <w:p w:rsidR="00CA0F90" w:rsidRPr="00CE5DC7" w:rsidRDefault="00CA0F90" w:rsidP="00CA0F90">
      <w:pPr>
        <w:pStyle w:val="ConsPlusNormal"/>
        <w:ind w:left="6521"/>
        <w:jc w:val="center"/>
        <w:rPr>
          <w:rFonts w:ascii="Times New Roman" w:hAnsi="Times New Roman"/>
          <w:sz w:val="24"/>
          <w:szCs w:val="24"/>
        </w:rPr>
      </w:pPr>
      <w:r w:rsidRPr="00CE5DC7">
        <w:rPr>
          <w:rFonts w:ascii="Times New Roman" w:hAnsi="Times New Roman"/>
          <w:sz w:val="24"/>
          <w:szCs w:val="24"/>
        </w:rPr>
        <w:t>Приложение № 4</w:t>
      </w:r>
    </w:p>
    <w:p w:rsidR="00CA0F90" w:rsidRPr="00CE5DC7" w:rsidRDefault="00CA0F90" w:rsidP="00CA0F90">
      <w:pPr>
        <w:pStyle w:val="ConsPlusNormal"/>
        <w:ind w:left="6521"/>
        <w:jc w:val="center"/>
        <w:rPr>
          <w:rFonts w:ascii="Times New Roman" w:hAnsi="Times New Roman"/>
          <w:sz w:val="24"/>
          <w:szCs w:val="24"/>
        </w:rPr>
      </w:pPr>
      <w:r w:rsidRPr="00CE5DC7">
        <w:rPr>
          <w:rFonts w:ascii="Times New Roman" w:hAnsi="Times New Roman"/>
          <w:sz w:val="24"/>
          <w:szCs w:val="24"/>
        </w:rPr>
        <w:t>к административному регламенту</w:t>
      </w:r>
    </w:p>
    <w:p w:rsidR="00CA0F90" w:rsidRPr="00CE5DC7" w:rsidRDefault="00CA0F90" w:rsidP="00CA0F90">
      <w:pPr>
        <w:pStyle w:val="ConsPlusNormal"/>
        <w:ind w:left="6521"/>
        <w:jc w:val="center"/>
        <w:rPr>
          <w:rFonts w:ascii="Times New Roman" w:hAnsi="Times New Roman"/>
          <w:sz w:val="24"/>
          <w:szCs w:val="24"/>
        </w:rPr>
      </w:pPr>
      <w:r w:rsidRPr="00CE5DC7">
        <w:rPr>
          <w:rFonts w:ascii="Times New Roman" w:hAnsi="Times New Roman"/>
          <w:sz w:val="24"/>
          <w:szCs w:val="24"/>
        </w:rPr>
        <w:t>по представлению</w:t>
      </w:r>
    </w:p>
    <w:p w:rsidR="00CA0F90" w:rsidRPr="00CE5DC7" w:rsidRDefault="00CA0F90" w:rsidP="00CA0F90">
      <w:pPr>
        <w:pStyle w:val="ConsPlusNormal"/>
        <w:ind w:left="6521"/>
        <w:jc w:val="center"/>
        <w:rPr>
          <w:rFonts w:ascii="Times New Roman" w:hAnsi="Times New Roman"/>
          <w:sz w:val="24"/>
          <w:szCs w:val="24"/>
        </w:rPr>
      </w:pPr>
      <w:r w:rsidRPr="00CE5DC7">
        <w:rPr>
          <w:rFonts w:ascii="Times New Roman" w:hAnsi="Times New Roman"/>
          <w:sz w:val="24"/>
          <w:szCs w:val="24"/>
        </w:rPr>
        <w:t>муниципальной услуги</w:t>
      </w:r>
    </w:p>
    <w:p w:rsidR="00CA0F90" w:rsidRPr="00CE5DC7" w:rsidRDefault="00CA0F90" w:rsidP="00CA0F90">
      <w:pPr>
        <w:pStyle w:val="ConsPlusNormal"/>
        <w:ind w:left="6521"/>
        <w:jc w:val="center"/>
        <w:rPr>
          <w:rFonts w:ascii="Times New Roman" w:hAnsi="Times New Roman"/>
          <w:sz w:val="24"/>
          <w:szCs w:val="24"/>
        </w:rPr>
      </w:pPr>
      <w:r w:rsidRPr="00CE5DC7">
        <w:rPr>
          <w:rFonts w:ascii="Times New Roman" w:hAnsi="Times New Roman"/>
          <w:sz w:val="24"/>
          <w:szCs w:val="24"/>
        </w:rPr>
        <w:t>«Внесение изменений в разрешение на строительство»</w:t>
      </w:r>
    </w:p>
    <w:p w:rsidR="00CA0F90" w:rsidRPr="00CE5DC7" w:rsidRDefault="00CA0F90" w:rsidP="00CA0F90">
      <w:pPr>
        <w:pStyle w:val="ConsPlusNormal"/>
        <w:rPr>
          <w:rFonts w:ascii="Times New Roman" w:hAnsi="Times New Roman"/>
          <w:sz w:val="28"/>
          <w:szCs w:val="28"/>
        </w:rPr>
      </w:pPr>
    </w:p>
    <w:p w:rsidR="00CA0F90" w:rsidRPr="00CE5DC7" w:rsidRDefault="00CA0F90" w:rsidP="00CA0F90">
      <w:pPr>
        <w:ind w:firstLine="698"/>
        <w:jc w:val="right"/>
        <w:rPr>
          <w:szCs w:val="28"/>
        </w:rPr>
      </w:pPr>
    </w:p>
    <w:p w:rsidR="00CA0F90" w:rsidRPr="00CE5DC7" w:rsidRDefault="00CA0F90" w:rsidP="00CA0F90">
      <w:pPr>
        <w:ind w:firstLine="698"/>
        <w:jc w:val="right"/>
        <w:rPr>
          <w:szCs w:val="28"/>
        </w:rPr>
      </w:pPr>
      <w:r w:rsidRPr="00CE5DC7">
        <w:rPr>
          <w:szCs w:val="28"/>
        </w:rPr>
        <w:t>______________________________________________</w:t>
      </w:r>
    </w:p>
    <w:p w:rsidR="00CA0F90" w:rsidRPr="00A35CD4" w:rsidRDefault="00CA0F90" w:rsidP="00CA0F90">
      <w:pPr>
        <w:jc w:val="right"/>
        <w:rPr>
          <w:sz w:val="20"/>
          <w:szCs w:val="20"/>
        </w:rPr>
      </w:pPr>
      <w:r w:rsidRPr="00A35CD4">
        <w:rPr>
          <w:sz w:val="20"/>
          <w:szCs w:val="20"/>
        </w:rPr>
        <w:t>(Ф.И.О.(отчество при наличии) заявителя, адрес регистрации</w:t>
      </w:r>
    </w:p>
    <w:p w:rsidR="00CA0F90" w:rsidRPr="00CE5DC7" w:rsidRDefault="00CA0F90" w:rsidP="00CA0F90">
      <w:pPr>
        <w:jc w:val="right"/>
        <w:rPr>
          <w:szCs w:val="28"/>
        </w:rPr>
      </w:pPr>
      <w:r w:rsidRPr="00CE5DC7">
        <w:rPr>
          <w:szCs w:val="28"/>
        </w:rPr>
        <w:t xml:space="preserve">                                                                              ______________________________________________</w:t>
      </w:r>
    </w:p>
    <w:p w:rsidR="00CA0F90" w:rsidRPr="00A35CD4" w:rsidRDefault="00CA0F90" w:rsidP="00CA0F90">
      <w:pPr>
        <w:jc w:val="right"/>
        <w:rPr>
          <w:sz w:val="20"/>
          <w:szCs w:val="20"/>
        </w:rPr>
      </w:pPr>
      <w:r w:rsidRPr="00A35CD4">
        <w:rPr>
          <w:sz w:val="20"/>
          <w:szCs w:val="20"/>
        </w:rPr>
        <w:t>наименование заявителя, место нахождения)</w:t>
      </w:r>
    </w:p>
    <w:p w:rsidR="00CA0F90" w:rsidRPr="00CE5DC7" w:rsidRDefault="00CA0F90" w:rsidP="00CA0F90">
      <w:pPr>
        <w:jc w:val="center"/>
        <w:rPr>
          <w:szCs w:val="28"/>
        </w:rPr>
      </w:pPr>
      <w:r w:rsidRPr="00CE5DC7">
        <w:rPr>
          <w:b/>
          <w:szCs w:val="28"/>
        </w:rPr>
        <w:t>Отказ</w:t>
      </w:r>
    </w:p>
    <w:p w:rsidR="00CA0F90" w:rsidRPr="00CE5DC7" w:rsidRDefault="00CA0F90" w:rsidP="00CA0F90">
      <w:pPr>
        <w:jc w:val="center"/>
        <w:rPr>
          <w:szCs w:val="28"/>
        </w:rPr>
      </w:pPr>
      <w:r w:rsidRPr="00CE5DC7">
        <w:rPr>
          <w:b/>
          <w:szCs w:val="28"/>
        </w:rPr>
        <w:t xml:space="preserve">в приеме к рассмотрению документов для предоставления муниципальной услуги </w:t>
      </w:r>
    </w:p>
    <w:p w:rsidR="00CA0F90" w:rsidRPr="00CE5DC7" w:rsidRDefault="00CA0F90" w:rsidP="00CA0F90">
      <w:pPr>
        <w:jc w:val="center"/>
        <w:rPr>
          <w:szCs w:val="28"/>
        </w:rPr>
      </w:pPr>
      <w:r w:rsidRPr="00CE5DC7">
        <w:rPr>
          <w:b/>
          <w:szCs w:val="28"/>
        </w:rPr>
        <w:t>«Внесение изменений в разрешение на строительство»</w:t>
      </w:r>
    </w:p>
    <w:p w:rsidR="00CA0F90" w:rsidRPr="00CE5DC7" w:rsidRDefault="00CA0F90" w:rsidP="00CA0F90">
      <w:pPr>
        <w:ind w:firstLine="708"/>
        <w:rPr>
          <w:szCs w:val="28"/>
        </w:rPr>
      </w:pPr>
      <w:r w:rsidRPr="00CE5DC7">
        <w:rPr>
          <w:szCs w:val="28"/>
        </w:rPr>
        <w:t>Вам отказано в приеме к рассмотрению документов,  представленных  Вами  для  получения муниципальной услуги в __________________________________________________________________</w:t>
      </w:r>
    </w:p>
    <w:p w:rsidR="00CA0F90" w:rsidRPr="00CE5DC7" w:rsidRDefault="00CA0F90" w:rsidP="00CA0F90">
      <w:pPr>
        <w:rPr>
          <w:szCs w:val="28"/>
        </w:rPr>
      </w:pPr>
      <w:r w:rsidRPr="00CE5DC7">
        <w:rPr>
          <w:szCs w:val="28"/>
        </w:rPr>
        <w:t>__________________________________________________________________</w:t>
      </w:r>
    </w:p>
    <w:p w:rsidR="00CA0F90" w:rsidRPr="00CE5DC7" w:rsidRDefault="00CA0F90" w:rsidP="00CA0F90">
      <w:pPr>
        <w:jc w:val="center"/>
        <w:rPr>
          <w:szCs w:val="28"/>
        </w:rPr>
      </w:pPr>
      <w:r w:rsidRPr="00CE5DC7">
        <w:rPr>
          <w:szCs w:val="28"/>
        </w:rPr>
        <w:t>(</w:t>
      </w:r>
      <w:r w:rsidRPr="00CE5DC7">
        <w:t>указать орган либо учреждение, в которое поданы документы</w:t>
      </w:r>
      <w:r w:rsidRPr="00CE5DC7">
        <w:rPr>
          <w:szCs w:val="28"/>
        </w:rPr>
        <w:t>)</w:t>
      </w:r>
    </w:p>
    <w:p w:rsidR="00CA0F90" w:rsidRPr="00CE5DC7" w:rsidRDefault="00CA0F90" w:rsidP="00CA0F90">
      <w:pPr>
        <w:rPr>
          <w:szCs w:val="28"/>
        </w:rPr>
      </w:pPr>
      <w:r w:rsidRPr="00CE5DC7">
        <w:rPr>
          <w:szCs w:val="28"/>
        </w:rPr>
        <w:t>по следующим основаниям __________________________________________</w:t>
      </w:r>
    </w:p>
    <w:p w:rsidR="00CA0F90" w:rsidRPr="00CE5DC7" w:rsidRDefault="00CA0F90" w:rsidP="00CA0F90">
      <w:pPr>
        <w:rPr>
          <w:szCs w:val="28"/>
        </w:rPr>
      </w:pPr>
      <w:r w:rsidRPr="00CE5DC7">
        <w:rPr>
          <w:szCs w:val="28"/>
        </w:rPr>
        <w:t>__________________________________________________________________</w:t>
      </w:r>
    </w:p>
    <w:p w:rsidR="00CA0F90" w:rsidRPr="00CE5DC7" w:rsidRDefault="00CA0F90" w:rsidP="00CA0F90">
      <w:pPr>
        <w:rPr>
          <w:szCs w:val="28"/>
        </w:rPr>
      </w:pPr>
      <w:r w:rsidRPr="00CE5DC7">
        <w:rPr>
          <w:szCs w:val="28"/>
        </w:rPr>
        <w:t>__________________________________________________________________</w:t>
      </w:r>
    </w:p>
    <w:p w:rsidR="00CA0F90" w:rsidRPr="00CE5DC7" w:rsidRDefault="00CA0F90" w:rsidP="00CA0F90">
      <w:pPr>
        <w:jc w:val="center"/>
        <w:rPr>
          <w:szCs w:val="28"/>
        </w:rPr>
      </w:pPr>
      <w:r w:rsidRPr="00CE5DC7">
        <w:rPr>
          <w:szCs w:val="28"/>
        </w:rPr>
        <w:t xml:space="preserve"> (</w:t>
      </w:r>
      <w:r w:rsidRPr="00CE5DC7">
        <w:t>указываются причины отказа в приеме к рассмотрению документов со ссылкой на правовой акт</w:t>
      </w:r>
      <w:r w:rsidRPr="00CE5DC7">
        <w:rPr>
          <w:szCs w:val="28"/>
        </w:rPr>
        <w:t>)</w:t>
      </w:r>
    </w:p>
    <w:p w:rsidR="00CA0F90" w:rsidRPr="00CE5DC7" w:rsidRDefault="00CA0F90" w:rsidP="00CA0F90">
      <w:pPr>
        <w:ind w:firstLine="708"/>
        <w:jc w:val="both"/>
        <w:rPr>
          <w:szCs w:val="28"/>
        </w:rPr>
      </w:pPr>
      <w:r w:rsidRPr="00CE5DC7">
        <w:rPr>
          <w:szCs w:val="28"/>
        </w:rPr>
        <w:t>После устранения причин  отказа  Вы  имеете  право  вновь  обратиться  за предоставлением муниципальной услуги.</w:t>
      </w:r>
    </w:p>
    <w:p w:rsidR="00CA0F90" w:rsidRPr="00CE5DC7" w:rsidRDefault="00CA0F90" w:rsidP="00CA0F90">
      <w:pPr>
        <w:ind w:firstLine="708"/>
        <w:jc w:val="both"/>
        <w:rPr>
          <w:szCs w:val="28"/>
        </w:rPr>
      </w:pPr>
      <w:r w:rsidRPr="00CE5DC7">
        <w:rPr>
          <w:szCs w:val="28"/>
        </w:rPr>
        <w:t xml:space="preserve">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w:t>
      </w:r>
    </w:p>
    <w:p w:rsidR="00CA0F90" w:rsidRPr="00CE5DC7" w:rsidRDefault="00CA0F90" w:rsidP="00CA0F90">
      <w:pPr>
        <w:jc w:val="both"/>
        <w:rPr>
          <w:szCs w:val="28"/>
        </w:rPr>
      </w:pPr>
      <w:r w:rsidRPr="00CE5DC7">
        <w:rPr>
          <w:szCs w:val="28"/>
        </w:rPr>
        <w:t>__________________________________________________________________</w:t>
      </w:r>
    </w:p>
    <w:p w:rsidR="00CA0F90" w:rsidRPr="00CE5DC7" w:rsidRDefault="00CA0F90" w:rsidP="00CA0F90">
      <w:pPr>
        <w:jc w:val="both"/>
        <w:rPr>
          <w:szCs w:val="28"/>
        </w:rPr>
      </w:pPr>
      <w:r w:rsidRPr="00CE5DC7">
        <w:rPr>
          <w:szCs w:val="28"/>
        </w:rPr>
        <w:t>__________________________________________________________________,</w:t>
      </w:r>
    </w:p>
    <w:p w:rsidR="00CA0F90" w:rsidRPr="00CE5DC7" w:rsidRDefault="00CA0F90" w:rsidP="00CA0F90">
      <w:pPr>
        <w:jc w:val="both"/>
        <w:rPr>
          <w:szCs w:val="28"/>
        </w:rPr>
      </w:pPr>
      <w:r w:rsidRPr="00CE5DC7">
        <w:rPr>
          <w:szCs w:val="28"/>
        </w:rPr>
        <w:t>а также обратиться за защитой своих законных прав и интересов в  судебные органы.</w:t>
      </w:r>
    </w:p>
    <w:p w:rsidR="00CA0F90" w:rsidRPr="00CE5DC7" w:rsidRDefault="00CA0F90" w:rsidP="00CA0F90">
      <w:pPr>
        <w:jc w:val="both"/>
        <w:rPr>
          <w:szCs w:val="28"/>
        </w:rPr>
      </w:pPr>
    </w:p>
    <w:p w:rsidR="00CA0F90" w:rsidRPr="00CE5DC7" w:rsidRDefault="00CA0F90" w:rsidP="00CA0F90">
      <w:pPr>
        <w:rPr>
          <w:szCs w:val="28"/>
        </w:rPr>
      </w:pPr>
      <w:r w:rsidRPr="00CE5DC7">
        <w:rPr>
          <w:szCs w:val="28"/>
        </w:rPr>
        <w:lastRenderedPageBreak/>
        <w:t>________________________________________     ________________________</w:t>
      </w:r>
    </w:p>
    <w:p w:rsidR="00CA0F90" w:rsidRPr="00CE5DC7" w:rsidRDefault="00CA0F90" w:rsidP="00CA0F90">
      <w:r w:rsidRPr="00CE5DC7">
        <w:rPr>
          <w:szCs w:val="28"/>
        </w:rPr>
        <w:t xml:space="preserve">    </w:t>
      </w:r>
      <w:r w:rsidRPr="00CE5DC7">
        <w:t>(подпись)</w:t>
      </w:r>
      <w:r w:rsidRPr="00CE5DC7">
        <w:rPr>
          <w:szCs w:val="28"/>
        </w:rPr>
        <w:t xml:space="preserve">           (</w:t>
      </w:r>
      <w:r w:rsidRPr="00CE5DC7">
        <w:t>Ф.И.О. (отчество при наличии), должность специалиста, осуществляющего прием документов)</w:t>
      </w:r>
    </w:p>
    <w:p w:rsidR="00CA0F90" w:rsidRPr="00CE5DC7" w:rsidRDefault="00CA0F90" w:rsidP="00CA0F90">
      <w:pPr>
        <w:widowControl w:val="0"/>
        <w:autoSpaceDE w:val="0"/>
        <w:autoSpaceDN w:val="0"/>
        <w:jc w:val="both"/>
      </w:pPr>
    </w:p>
    <w:p w:rsidR="00CA0F90" w:rsidRPr="00CE5DC7" w:rsidRDefault="00CA0F90" w:rsidP="00CA0F90">
      <w:pPr>
        <w:ind w:firstLine="698"/>
        <w:jc w:val="right"/>
      </w:pPr>
    </w:p>
    <w:p w:rsidR="00CA0F90" w:rsidRDefault="00CA0F90" w:rsidP="00D268C5">
      <w:pPr>
        <w:jc w:val="both"/>
        <w:rPr>
          <w:bCs/>
          <w:szCs w:val="28"/>
        </w:rPr>
      </w:pPr>
    </w:p>
    <w:p w:rsidR="00D268C5" w:rsidRDefault="00D268C5" w:rsidP="000C7257">
      <w:pPr>
        <w:widowControl w:val="0"/>
        <w:shd w:val="clear" w:color="auto" w:fill="FFFFFF"/>
        <w:tabs>
          <w:tab w:val="left" w:pos="888"/>
        </w:tabs>
        <w:autoSpaceDE w:val="0"/>
        <w:autoSpaceDN w:val="0"/>
        <w:adjustRightInd w:val="0"/>
        <w:jc w:val="right"/>
        <w:rPr>
          <w:szCs w:val="28"/>
        </w:rPr>
      </w:pPr>
    </w:p>
    <w:p w:rsidR="00D268C5" w:rsidRDefault="00D268C5" w:rsidP="000C7257">
      <w:pPr>
        <w:widowControl w:val="0"/>
        <w:shd w:val="clear" w:color="auto" w:fill="FFFFFF"/>
        <w:tabs>
          <w:tab w:val="left" w:pos="888"/>
        </w:tabs>
        <w:autoSpaceDE w:val="0"/>
        <w:autoSpaceDN w:val="0"/>
        <w:adjustRightInd w:val="0"/>
        <w:jc w:val="right"/>
        <w:rPr>
          <w:szCs w:val="28"/>
        </w:rPr>
      </w:pPr>
    </w:p>
    <w:p w:rsidR="00D268C5" w:rsidRDefault="00D268C5" w:rsidP="000C7257">
      <w:pPr>
        <w:widowControl w:val="0"/>
        <w:shd w:val="clear" w:color="auto" w:fill="FFFFFF"/>
        <w:tabs>
          <w:tab w:val="left" w:pos="888"/>
        </w:tabs>
        <w:autoSpaceDE w:val="0"/>
        <w:autoSpaceDN w:val="0"/>
        <w:adjustRightInd w:val="0"/>
        <w:jc w:val="right"/>
        <w:rPr>
          <w:szCs w:val="28"/>
        </w:rPr>
      </w:pPr>
    </w:p>
    <w:p w:rsidR="00D268C5" w:rsidRDefault="00D268C5" w:rsidP="000C7257">
      <w:pPr>
        <w:widowControl w:val="0"/>
        <w:shd w:val="clear" w:color="auto" w:fill="FFFFFF"/>
        <w:tabs>
          <w:tab w:val="left" w:pos="888"/>
        </w:tabs>
        <w:autoSpaceDE w:val="0"/>
        <w:autoSpaceDN w:val="0"/>
        <w:adjustRightInd w:val="0"/>
        <w:jc w:val="right"/>
        <w:rPr>
          <w:szCs w:val="28"/>
        </w:rPr>
      </w:pPr>
    </w:p>
    <w:sectPr w:rsidR="00D268C5" w:rsidSect="00D268C5">
      <w:pgSz w:w="11906" w:h="16838"/>
      <w:pgMar w:top="284" w:right="707"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F3F" w:rsidRDefault="00901F3F" w:rsidP="00DE3356">
      <w:r>
        <w:separator/>
      </w:r>
    </w:p>
  </w:endnote>
  <w:endnote w:type="continuationSeparator" w:id="0">
    <w:p w:rsidR="00901F3F" w:rsidRDefault="00901F3F" w:rsidP="00DE33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F3F" w:rsidRDefault="00901F3F" w:rsidP="00DE3356">
      <w:r>
        <w:separator/>
      </w:r>
    </w:p>
  </w:footnote>
  <w:footnote w:type="continuationSeparator" w:id="0">
    <w:p w:rsidR="00901F3F" w:rsidRDefault="00901F3F" w:rsidP="00DE33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2">
    <w:nsid w:val="00000003"/>
    <w:multiLevelType w:val="singleLevel"/>
    <w:tmpl w:val="00000003"/>
    <w:name w:val="WW8Num3"/>
    <w:lvl w:ilvl="0">
      <w:start w:val="1"/>
      <w:numFmt w:val="bullet"/>
      <w:lvlText w:val=""/>
      <w:lvlJc w:val="left"/>
      <w:pPr>
        <w:tabs>
          <w:tab w:val="num" w:pos="0"/>
        </w:tabs>
        <w:ind w:left="1111" w:hanging="360"/>
      </w:pPr>
      <w:rPr>
        <w:rFonts w:ascii="Symbol" w:hAnsi="Symbol" w:cs="Times New Roman"/>
        <w:b/>
        <w:sz w:val="24"/>
        <w:szCs w:val="24"/>
      </w:rPr>
    </w:lvl>
  </w:abstractNum>
  <w:abstractNum w:abstractNumId="3">
    <w:nsid w:val="00000004"/>
    <w:multiLevelType w:val="singleLevel"/>
    <w:tmpl w:val="00000004"/>
    <w:name w:val="WW8Num4"/>
    <w:lvl w:ilvl="0">
      <w:start w:val="1"/>
      <w:numFmt w:val="bullet"/>
      <w:lvlText w:val=""/>
      <w:lvlJc w:val="left"/>
      <w:pPr>
        <w:tabs>
          <w:tab w:val="num" w:pos="0"/>
        </w:tabs>
        <w:ind w:left="1429" w:hanging="360"/>
      </w:pPr>
      <w:rPr>
        <w:rFonts w:ascii="Symbol" w:hAnsi="Symbol" w:cs="Symbol"/>
        <w:sz w:val="28"/>
        <w:szCs w:val="28"/>
      </w:rPr>
    </w:lvl>
  </w:abstractNum>
  <w:abstractNum w:abstractNumId="4">
    <w:nsid w:val="00000005"/>
    <w:multiLevelType w:val="singleLevel"/>
    <w:tmpl w:val="00000005"/>
    <w:name w:val="WW8Num5"/>
    <w:lvl w:ilvl="0">
      <w:start w:val="1"/>
      <w:numFmt w:val="bullet"/>
      <w:lvlText w:val=""/>
      <w:lvlJc w:val="left"/>
      <w:pPr>
        <w:tabs>
          <w:tab w:val="num" w:pos="0"/>
        </w:tabs>
        <w:ind w:left="1111" w:hanging="360"/>
      </w:pPr>
      <w:rPr>
        <w:rFonts w:ascii="Symbol" w:hAnsi="Symbol" w:cs="Symbol"/>
        <w:sz w:val="28"/>
        <w:szCs w:val="28"/>
      </w:rPr>
    </w:lvl>
  </w:abstractNum>
  <w:abstractNum w:abstractNumId="5">
    <w:nsid w:val="04DE68EB"/>
    <w:multiLevelType w:val="hybridMultilevel"/>
    <w:tmpl w:val="5CB29470"/>
    <w:lvl w:ilvl="0" w:tplc="6C64995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E5F0234"/>
    <w:multiLevelType w:val="multilevel"/>
    <w:tmpl w:val="45924AB6"/>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nsid w:val="12FC045A"/>
    <w:multiLevelType w:val="hybridMultilevel"/>
    <w:tmpl w:val="DBFCCCFC"/>
    <w:lvl w:ilvl="0" w:tplc="98E285F8">
      <w:start w:val="5"/>
      <w:numFmt w:val="decimal"/>
      <w:lvlText w:val="%1."/>
      <w:lvlJc w:val="left"/>
      <w:pPr>
        <w:tabs>
          <w:tab w:val="num" w:pos="1275"/>
        </w:tabs>
        <w:ind w:left="1275" w:hanging="360"/>
      </w:pPr>
      <w:rPr>
        <w:rFonts w:hint="default"/>
      </w:rPr>
    </w:lvl>
    <w:lvl w:ilvl="1" w:tplc="04190019" w:tentative="1">
      <w:start w:val="1"/>
      <w:numFmt w:val="lowerLetter"/>
      <w:lvlText w:val="%2."/>
      <w:lvlJc w:val="left"/>
      <w:pPr>
        <w:tabs>
          <w:tab w:val="num" w:pos="1995"/>
        </w:tabs>
        <w:ind w:left="1995" w:hanging="360"/>
      </w:pPr>
    </w:lvl>
    <w:lvl w:ilvl="2" w:tplc="0419001B" w:tentative="1">
      <w:start w:val="1"/>
      <w:numFmt w:val="lowerRoman"/>
      <w:lvlText w:val="%3."/>
      <w:lvlJc w:val="right"/>
      <w:pPr>
        <w:tabs>
          <w:tab w:val="num" w:pos="2715"/>
        </w:tabs>
        <w:ind w:left="2715" w:hanging="180"/>
      </w:pPr>
    </w:lvl>
    <w:lvl w:ilvl="3" w:tplc="0419000F" w:tentative="1">
      <w:start w:val="1"/>
      <w:numFmt w:val="decimal"/>
      <w:lvlText w:val="%4."/>
      <w:lvlJc w:val="left"/>
      <w:pPr>
        <w:tabs>
          <w:tab w:val="num" w:pos="3435"/>
        </w:tabs>
        <w:ind w:left="3435" w:hanging="360"/>
      </w:pPr>
    </w:lvl>
    <w:lvl w:ilvl="4" w:tplc="04190019" w:tentative="1">
      <w:start w:val="1"/>
      <w:numFmt w:val="lowerLetter"/>
      <w:lvlText w:val="%5."/>
      <w:lvlJc w:val="left"/>
      <w:pPr>
        <w:tabs>
          <w:tab w:val="num" w:pos="4155"/>
        </w:tabs>
        <w:ind w:left="4155" w:hanging="360"/>
      </w:pPr>
    </w:lvl>
    <w:lvl w:ilvl="5" w:tplc="0419001B" w:tentative="1">
      <w:start w:val="1"/>
      <w:numFmt w:val="lowerRoman"/>
      <w:lvlText w:val="%6."/>
      <w:lvlJc w:val="right"/>
      <w:pPr>
        <w:tabs>
          <w:tab w:val="num" w:pos="4875"/>
        </w:tabs>
        <w:ind w:left="4875" w:hanging="180"/>
      </w:pPr>
    </w:lvl>
    <w:lvl w:ilvl="6" w:tplc="0419000F" w:tentative="1">
      <w:start w:val="1"/>
      <w:numFmt w:val="decimal"/>
      <w:lvlText w:val="%7."/>
      <w:lvlJc w:val="left"/>
      <w:pPr>
        <w:tabs>
          <w:tab w:val="num" w:pos="5595"/>
        </w:tabs>
        <w:ind w:left="5595" w:hanging="360"/>
      </w:pPr>
    </w:lvl>
    <w:lvl w:ilvl="7" w:tplc="04190019" w:tentative="1">
      <w:start w:val="1"/>
      <w:numFmt w:val="lowerLetter"/>
      <w:lvlText w:val="%8."/>
      <w:lvlJc w:val="left"/>
      <w:pPr>
        <w:tabs>
          <w:tab w:val="num" w:pos="6315"/>
        </w:tabs>
        <w:ind w:left="6315" w:hanging="360"/>
      </w:pPr>
    </w:lvl>
    <w:lvl w:ilvl="8" w:tplc="0419001B" w:tentative="1">
      <w:start w:val="1"/>
      <w:numFmt w:val="lowerRoman"/>
      <w:lvlText w:val="%9."/>
      <w:lvlJc w:val="right"/>
      <w:pPr>
        <w:tabs>
          <w:tab w:val="num" w:pos="7035"/>
        </w:tabs>
        <w:ind w:left="7035" w:hanging="180"/>
      </w:pPr>
    </w:lvl>
  </w:abstractNum>
  <w:abstractNum w:abstractNumId="8">
    <w:nsid w:val="1B915168"/>
    <w:multiLevelType w:val="singleLevel"/>
    <w:tmpl w:val="ABF8F868"/>
    <w:lvl w:ilvl="0">
      <w:start w:val="2"/>
      <w:numFmt w:val="decimal"/>
      <w:lvlText w:val="%1."/>
      <w:legacy w:legacy="1" w:legacySpace="0" w:legacyIndent="332"/>
      <w:lvlJc w:val="left"/>
      <w:rPr>
        <w:rFonts w:ascii="Times New Roman" w:hAnsi="Times New Roman" w:cs="Times New Roman" w:hint="default"/>
      </w:rPr>
    </w:lvl>
  </w:abstractNum>
  <w:abstractNum w:abstractNumId="9">
    <w:nsid w:val="3F6B2C07"/>
    <w:multiLevelType w:val="multilevel"/>
    <w:tmpl w:val="8D6ABA2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0">
    <w:nsid w:val="449C5930"/>
    <w:multiLevelType w:val="hybridMultilevel"/>
    <w:tmpl w:val="A020925C"/>
    <w:lvl w:ilvl="0" w:tplc="A5F4EDA0">
      <w:start w:val="1"/>
      <w:numFmt w:val="bullet"/>
      <w:lvlText w:val="-"/>
      <w:lvlJc w:val="left"/>
      <w:pPr>
        <w:tabs>
          <w:tab w:val="num" w:pos="355"/>
        </w:tabs>
        <w:ind w:left="355" w:hanging="360"/>
      </w:pPr>
      <w:rPr>
        <w:rFonts w:ascii="Times New Roman" w:eastAsia="Times New Roman" w:hAnsi="Times New Roman" w:cs="Times New Roman" w:hint="default"/>
      </w:rPr>
    </w:lvl>
    <w:lvl w:ilvl="1" w:tplc="04190003" w:tentative="1">
      <w:start w:val="1"/>
      <w:numFmt w:val="bullet"/>
      <w:lvlText w:val="o"/>
      <w:lvlJc w:val="left"/>
      <w:pPr>
        <w:tabs>
          <w:tab w:val="num" w:pos="1075"/>
        </w:tabs>
        <w:ind w:left="1075" w:hanging="360"/>
      </w:pPr>
      <w:rPr>
        <w:rFonts w:ascii="Courier New" w:hAnsi="Courier New" w:hint="default"/>
      </w:rPr>
    </w:lvl>
    <w:lvl w:ilvl="2" w:tplc="04190005" w:tentative="1">
      <w:start w:val="1"/>
      <w:numFmt w:val="bullet"/>
      <w:lvlText w:val=""/>
      <w:lvlJc w:val="left"/>
      <w:pPr>
        <w:tabs>
          <w:tab w:val="num" w:pos="1795"/>
        </w:tabs>
        <w:ind w:left="1795" w:hanging="360"/>
      </w:pPr>
      <w:rPr>
        <w:rFonts w:ascii="Wingdings" w:hAnsi="Wingdings" w:hint="default"/>
      </w:rPr>
    </w:lvl>
    <w:lvl w:ilvl="3" w:tplc="04190001" w:tentative="1">
      <w:start w:val="1"/>
      <w:numFmt w:val="bullet"/>
      <w:lvlText w:val=""/>
      <w:lvlJc w:val="left"/>
      <w:pPr>
        <w:tabs>
          <w:tab w:val="num" w:pos="2515"/>
        </w:tabs>
        <w:ind w:left="2515" w:hanging="360"/>
      </w:pPr>
      <w:rPr>
        <w:rFonts w:ascii="Symbol" w:hAnsi="Symbol" w:hint="default"/>
      </w:rPr>
    </w:lvl>
    <w:lvl w:ilvl="4" w:tplc="04190003" w:tentative="1">
      <w:start w:val="1"/>
      <w:numFmt w:val="bullet"/>
      <w:lvlText w:val="o"/>
      <w:lvlJc w:val="left"/>
      <w:pPr>
        <w:tabs>
          <w:tab w:val="num" w:pos="3235"/>
        </w:tabs>
        <w:ind w:left="3235" w:hanging="360"/>
      </w:pPr>
      <w:rPr>
        <w:rFonts w:ascii="Courier New" w:hAnsi="Courier New" w:hint="default"/>
      </w:rPr>
    </w:lvl>
    <w:lvl w:ilvl="5" w:tplc="04190005" w:tentative="1">
      <w:start w:val="1"/>
      <w:numFmt w:val="bullet"/>
      <w:lvlText w:val=""/>
      <w:lvlJc w:val="left"/>
      <w:pPr>
        <w:tabs>
          <w:tab w:val="num" w:pos="3955"/>
        </w:tabs>
        <w:ind w:left="3955" w:hanging="360"/>
      </w:pPr>
      <w:rPr>
        <w:rFonts w:ascii="Wingdings" w:hAnsi="Wingdings" w:hint="default"/>
      </w:rPr>
    </w:lvl>
    <w:lvl w:ilvl="6" w:tplc="04190001" w:tentative="1">
      <w:start w:val="1"/>
      <w:numFmt w:val="bullet"/>
      <w:lvlText w:val=""/>
      <w:lvlJc w:val="left"/>
      <w:pPr>
        <w:tabs>
          <w:tab w:val="num" w:pos="4675"/>
        </w:tabs>
        <w:ind w:left="4675" w:hanging="360"/>
      </w:pPr>
      <w:rPr>
        <w:rFonts w:ascii="Symbol" w:hAnsi="Symbol" w:hint="default"/>
      </w:rPr>
    </w:lvl>
    <w:lvl w:ilvl="7" w:tplc="04190003" w:tentative="1">
      <w:start w:val="1"/>
      <w:numFmt w:val="bullet"/>
      <w:lvlText w:val="o"/>
      <w:lvlJc w:val="left"/>
      <w:pPr>
        <w:tabs>
          <w:tab w:val="num" w:pos="5395"/>
        </w:tabs>
        <w:ind w:left="5395" w:hanging="360"/>
      </w:pPr>
      <w:rPr>
        <w:rFonts w:ascii="Courier New" w:hAnsi="Courier New" w:hint="default"/>
      </w:rPr>
    </w:lvl>
    <w:lvl w:ilvl="8" w:tplc="04190005" w:tentative="1">
      <w:start w:val="1"/>
      <w:numFmt w:val="bullet"/>
      <w:lvlText w:val=""/>
      <w:lvlJc w:val="left"/>
      <w:pPr>
        <w:tabs>
          <w:tab w:val="num" w:pos="6115"/>
        </w:tabs>
        <w:ind w:left="6115" w:hanging="360"/>
      </w:pPr>
      <w:rPr>
        <w:rFonts w:ascii="Wingdings" w:hAnsi="Wingdings" w:hint="default"/>
      </w:rPr>
    </w:lvl>
  </w:abstractNum>
  <w:abstractNum w:abstractNumId="11">
    <w:nsid w:val="486768CA"/>
    <w:multiLevelType w:val="multilevel"/>
    <w:tmpl w:val="B174284E"/>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1087"/>
        </w:tabs>
        <w:ind w:left="1087" w:hanging="735"/>
      </w:pPr>
      <w:rPr>
        <w:rFonts w:hint="default"/>
      </w:rPr>
    </w:lvl>
    <w:lvl w:ilvl="2">
      <w:start w:val="1"/>
      <w:numFmt w:val="decimal"/>
      <w:lvlText w:val="%1.%2.%3."/>
      <w:lvlJc w:val="left"/>
      <w:pPr>
        <w:tabs>
          <w:tab w:val="num" w:pos="1439"/>
        </w:tabs>
        <w:ind w:left="1439" w:hanging="735"/>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12">
    <w:nsid w:val="48A8072A"/>
    <w:multiLevelType w:val="hybridMultilevel"/>
    <w:tmpl w:val="EEE2E8C2"/>
    <w:lvl w:ilvl="0" w:tplc="4C129D3A">
      <w:start w:val="1"/>
      <w:numFmt w:val="russianLower"/>
      <w:lvlText w:val="%1)"/>
      <w:lvlJc w:val="left"/>
      <w:pPr>
        <w:tabs>
          <w:tab w:val="num" w:pos="900"/>
        </w:tabs>
        <w:ind w:left="900" w:hanging="360"/>
      </w:pPr>
    </w:lvl>
    <w:lvl w:ilvl="1" w:tplc="0419000F">
      <w:start w:val="1"/>
      <w:numFmt w:val="decimal"/>
      <w:lvlText w:val="%2."/>
      <w:lvlJc w:val="left"/>
      <w:pPr>
        <w:tabs>
          <w:tab w:val="num" w:pos="1620"/>
        </w:tabs>
        <w:ind w:left="1620" w:hanging="360"/>
      </w:pPr>
    </w:lvl>
    <w:lvl w:ilvl="2" w:tplc="5972F5F4">
      <w:start w:val="1"/>
      <w:numFmt w:val="decimal"/>
      <w:lvlText w:val="%3)"/>
      <w:lvlJc w:val="left"/>
      <w:pPr>
        <w:tabs>
          <w:tab w:val="num" w:pos="2340"/>
        </w:tabs>
        <w:ind w:left="2340" w:hanging="360"/>
      </w:pPr>
    </w:lvl>
    <w:lvl w:ilvl="3" w:tplc="0419000F">
      <w:start w:val="1"/>
      <w:numFmt w:val="decimal"/>
      <w:lvlText w:val="%4."/>
      <w:lvlJc w:val="left"/>
      <w:pPr>
        <w:tabs>
          <w:tab w:val="num" w:pos="3060"/>
        </w:tabs>
        <w:ind w:left="306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FC34502"/>
    <w:multiLevelType w:val="multilevel"/>
    <w:tmpl w:val="5902086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58BF5A28"/>
    <w:multiLevelType w:val="hybridMultilevel"/>
    <w:tmpl w:val="1BFA92BE"/>
    <w:lvl w:ilvl="0" w:tplc="C220FC84">
      <w:start w:val="1"/>
      <w:numFmt w:val="decimal"/>
      <w:lvlText w:val="%1."/>
      <w:lvlJc w:val="left"/>
      <w:pPr>
        <w:tabs>
          <w:tab w:val="num" w:pos="1064"/>
        </w:tabs>
        <w:ind w:left="1064" w:hanging="360"/>
      </w:pPr>
      <w:rPr>
        <w:rFonts w:hint="default"/>
      </w:rPr>
    </w:lvl>
    <w:lvl w:ilvl="1" w:tplc="04190019" w:tentative="1">
      <w:start w:val="1"/>
      <w:numFmt w:val="lowerLetter"/>
      <w:lvlText w:val="%2."/>
      <w:lvlJc w:val="left"/>
      <w:pPr>
        <w:tabs>
          <w:tab w:val="num" w:pos="1784"/>
        </w:tabs>
        <w:ind w:left="1784" w:hanging="360"/>
      </w:pPr>
    </w:lvl>
    <w:lvl w:ilvl="2" w:tplc="0419001B" w:tentative="1">
      <w:start w:val="1"/>
      <w:numFmt w:val="lowerRoman"/>
      <w:lvlText w:val="%3."/>
      <w:lvlJc w:val="right"/>
      <w:pPr>
        <w:tabs>
          <w:tab w:val="num" w:pos="2504"/>
        </w:tabs>
        <w:ind w:left="2504" w:hanging="180"/>
      </w:pPr>
    </w:lvl>
    <w:lvl w:ilvl="3" w:tplc="0419000F" w:tentative="1">
      <w:start w:val="1"/>
      <w:numFmt w:val="decimal"/>
      <w:lvlText w:val="%4."/>
      <w:lvlJc w:val="left"/>
      <w:pPr>
        <w:tabs>
          <w:tab w:val="num" w:pos="3224"/>
        </w:tabs>
        <w:ind w:left="3224" w:hanging="360"/>
      </w:pPr>
    </w:lvl>
    <w:lvl w:ilvl="4" w:tplc="04190019" w:tentative="1">
      <w:start w:val="1"/>
      <w:numFmt w:val="lowerLetter"/>
      <w:lvlText w:val="%5."/>
      <w:lvlJc w:val="left"/>
      <w:pPr>
        <w:tabs>
          <w:tab w:val="num" w:pos="3944"/>
        </w:tabs>
        <w:ind w:left="3944" w:hanging="360"/>
      </w:pPr>
    </w:lvl>
    <w:lvl w:ilvl="5" w:tplc="0419001B" w:tentative="1">
      <w:start w:val="1"/>
      <w:numFmt w:val="lowerRoman"/>
      <w:lvlText w:val="%6."/>
      <w:lvlJc w:val="right"/>
      <w:pPr>
        <w:tabs>
          <w:tab w:val="num" w:pos="4664"/>
        </w:tabs>
        <w:ind w:left="4664" w:hanging="180"/>
      </w:pPr>
    </w:lvl>
    <w:lvl w:ilvl="6" w:tplc="0419000F" w:tentative="1">
      <w:start w:val="1"/>
      <w:numFmt w:val="decimal"/>
      <w:lvlText w:val="%7."/>
      <w:lvlJc w:val="left"/>
      <w:pPr>
        <w:tabs>
          <w:tab w:val="num" w:pos="5384"/>
        </w:tabs>
        <w:ind w:left="5384" w:hanging="360"/>
      </w:pPr>
    </w:lvl>
    <w:lvl w:ilvl="7" w:tplc="04190019" w:tentative="1">
      <w:start w:val="1"/>
      <w:numFmt w:val="lowerLetter"/>
      <w:lvlText w:val="%8."/>
      <w:lvlJc w:val="left"/>
      <w:pPr>
        <w:tabs>
          <w:tab w:val="num" w:pos="6104"/>
        </w:tabs>
        <w:ind w:left="6104" w:hanging="360"/>
      </w:pPr>
    </w:lvl>
    <w:lvl w:ilvl="8" w:tplc="0419001B" w:tentative="1">
      <w:start w:val="1"/>
      <w:numFmt w:val="lowerRoman"/>
      <w:lvlText w:val="%9."/>
      <w:lvlJc w:val="right"/>
      <w:pPr>
        <w:tabs>
          <w:tab w:val="num" w:pos="6824"/>
        </w:tabs>
        <w:ind w:left="6824" w:hanging="180"/>
      </w:pPr>
    </w:lvl>
  </w:abstractNum>
  <w:abstractNum w:abstractNumId="15">
    <w:nsid w:val="5A0F31BB"/>
    <w:multiLevelType w:val="hybridMultilevel"/>
    <w:tmpl w:val="5AC82F0A"/>
    <w:lvl w:ilvl="0" w:tplc="6502972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2037BA"/>
    <w:multiLevelType w:val="multilevel"/>
    <w:tmpl w:val="E6A4A466"/>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6F1B37BE"/>
    <w:multiLevelType w:val="multilevel"/>
    <w:tmpl w:val="7E3423EC"/>
    <w:lvl w:ilvl="0">
      <w:start w:val="1"/>
      <w:numFmt w:val="decimal"/>
      <w:lvlText w:val="%1."/>
      <w:lvlJc w:val="left"/>
      <w:pPr>
        <w:tabs>
          <w:tab w:val="num" w:pos="1080"/>
        </w:tabs>
        <w:ind w:left="1080" w:hanging="360"/>
      </w:pPr>
      <w:rPr>
        <w:rFonts w:hint="default"/>
      </w:rPr>
    </w:lvl>
    <w:lvl w:ilvl="1">
      <w:start w:val="8"/>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3"/>
  </w:num>
  <w:num w:numId="2">
    <w:abstractNumId w:val="5"/>
  </w:num>
  <w:num w:numId="3">
    <w:abstractNumId w:val="6"/>
  </w:num>
  <w:num w:numId="4">
    <w:abstractNumId w:val="10"/>
  </w:num>
  <w:num w:numId="5">
    <w:abstractNumId w:val="15"/>
  </w:num>
  <w:num w:numId="6">
    <w:abstractNumId w:val="11"/>
  </w:num>
  <w:num w:numId="7">
    <w:abstractNumId w:val="14"/>
  </w:num>
  <w:num w:numId="8">
    <w:abstractNumId w:val="9"/>
  </w:num>
  <w:num w:numId="9">
    <w:abstractNumId w:val="8"/>
  </w:num>
  <w:num w:numId="10">
    <w:abstractNumId w:val="0"/>
  </w:num>
  <w:num w:numId="11">
    <w:abstractNumId w:val="1"/>
  </w:num>
  <w:num w:numId="12">
    <w:abstractNumId w:val="2"/>
  </w:num>
  <w:num w:numId="13">
    <w:abstractNumId w:val="3"/>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C97C2F"/>
    <w:rsid w:val="00015A71"/>
    <w:rsid w:val="00040D60"/>
    <w:rsid w:val="00046988"/>
    <w:rsid w:val="000502F0"/>
    <w:rsid w:val="00083905"/>
    <w:rsid w:val="000A5414"/>
    <w:rsid w:val="000A5B0E"/>
    <w:rsid w:val="000C7257"/>
    <w:rsid w:val="000E05D4"/>
    <w:rsid w:val="0011066F"/>
    <w:rsid w:val="00120B83"/>
    <w:rsid w:val="00130457"/>
    <w:rsid w:val="00132E5A"/>
    <w:rsid w:val="001547F6"/>
    <w:rsid w:val="001732DA"/>
    <w:rsid w:val="00175958"/>
    <w:rsid w:val="00185D07"/>
    <w:rsid w:val="001F4605"/>
    <w:rsid w:val="00205B18"/>
    <w:rsid w:val="00211064"/>
    <w:rsid w:val="00213A44"/>
    <w:rsid w:val="00221E0E"/>
    <w:rsid w:val="002731A2"/>
    <w:rsid w:val="00273BEB"/>
    <w:rsid w:val="00282C27"/>
    <w:rsid w:val="002A31B2"/>
    <w:rsid w:val="002A7005"/>
    <w:rsid w:val="002C66C3"/>
    <w:rsid w:val="002D008A"/>
    <w:rsid w:val="002D24B4"/>
    <w:rsid w:val="00303DCA"/>
    <w:rsid w:val="00315DE3"/>
    <w:rsid w:val="00322D62"/>
    <w:rsid w:val="00343FD2"/>
    <w:rsid w:val="003455AD"/>
    <w:rsid w:val="0035339F"/>
    <w:rsid w:val="003577D3"/>
    <w:rsid w:val="003735E9"/>
    <w:rsid w:val="003B7F1C"/>
    <w:rsid w:val="003C2B32"/>
    <w:rsid w:val="003F4327"/>
    <w:rsid w:val="003F6812"/>
    <w:rsid w:val="003F703D"/>
    <w:rsid w:val="00411217"/>
    <w:rsid w:val="00421F96"/>
    <w:rsid w:val="00423229"/>
    <w:rsid w:val="004344CB"/>
    <w:rsid w:val="00454E4A"/>
    <w:rsid w:val="00463249"/>
    <w:rsid w:val="004758C3"/>
    <w:rsid w:val="00482280"/>
    <w:rsid w:val="00490167"/>
    <w:rsid w:val="004907E5"/>
    <w:rsid w:val="0049147D"/>
    <w:rsid w:val="00491D40"/>
    <w:rsid w:val="00493D33"/>
    <w:rsid w:val="004964A1"/>
    <w:rsid w:val="004A3BBB"/>
    <w:rsid w:val="004D78C5"/>
    <w:rsid w:val="004F59A7"/>
    <w:rsid w:val="00503386"/>
    <w:rsid w:val="0050731B"/>
    <w:rsid w:val="005151AA"/>
    <w:rsid w:val="005944B2"/>
    <w:rsid w:val="005B12EE"/>
    <w:rsid w:val="006056EF"/>
    <w:rsid w:val="00632630"/>
    <w:rsid w:val="00640021"/>
    <w:rsid w:val="00662736"/>
    <w:rsid w:val="006652F0"/>
    <w:rsid w:val="00671CF2"/>
    <w:rsid w:val="00681046"/>
    <w:rsid w:val="006A4642"/>
    <w:rsid w:val="00710A37"/>
    <w:rsid w:val="0071484D"/>
    <w:rsid w:val="0071564C"/>
    <w:rsid w:val="00722839"/>
    <w:rsid w:val="00733AA3"/>
    <w:rsid w:val="00745226"/>
    <w:rsid w:val="007474C9"/>
    <w:rsid w:val="00775981"/>
    <w:rsid w:val="00777509"/>
    <w:rsid w:val="00794F18"/>
    <w:rsid w:val="00797173"/>
    <w:rsid w:val="007A564A"/>
    <w:rsid w:val="007D23F5"/>
    <w:rsid w:val="007F6E5D"/>
    <w:rsid w:val="00800AE2"/>
    <w:rsid w:val="0080697F"/>
    <w:rsid w:val="00817E2E"/>
    <w:rsid w:val="00821344"/>
    <w:rsid w:val="00845D7E"/>
    <w:rsid w:val="00853E88"/>
    <w:rsid w:val="00883B99"/>
    <w:rsid w:val="0088573E"/>
    <w:rsid w:val="0088574B"/>
    <w:rsid w:val="008A2B86"/>
    <w:rsid w:val="008B32B8"/>
    <w:rsid w:val="008C2627"/>
    <w:rsid w:val="008F152C"/>
    <w:rsid w:val="008F6845"/>
    <w:rsid w:val="00901F3F"/>
    <w:rsid w:val="0091512A"/>
    <w:rsid w:val="0094337F"/>
    <w:rsid w:val="00944771"/>
    <w:rsid w:val="00967E06"/>
    <w:rsid w:val="00977BA8"/>
    <w:rsid w:val="00981EED"/>
    <w:rsid w:val="009E354B"/>
    <w:rsid w:val="009E386A"/>
    <w:rsid w:val="009E5300"/>
    <w:rsid w:val="00A51A10"/>
    <w:rsid w:val="00A57D91"/>
    <w:rsid w:val="00A75467"/>
    <w:rsid w:val="00A8662C"/>
    <w:rsid w:val="00A87979"/>
    <w:rsid w:val="00AA1EFB"/>
    <w:rsid w:val="00AC1910"/>
    <w:rsid w:val="00AC39DE"/>
    <w:rsid w:val="00AC56A0"/>
    <w:rsid w:val="00AD1B6E"/>
    <w:rsid w:val="00AD2DE4"/>
    <w:rsid w:val="00AD3139"/>
    <w:rsid w:val="00AE680E"/>
    <w:rsid w:val="00AF4C6A"/>
    <w:rsid w:val="00AF769B"/>
    <w:rsid w:val="00B1312B"/>
    <w:rsid w:val="00B42372"/>
    <w:rsid w:val="00B73B02"/>
    <w:rsid w:val="00B96582"/>
    <w:rsid w:val="00BA1F1A"/>
    <w:rsid w:val="00BB1642"/>
    <w:rsid w:val="00C05D56"/>
    <w:rsid w:val="00C1512A"/>
    <w:rsid w:val="00C23285"/>
    <w:rsid w:val="00C26B0C"/>
    <w:rsid w:val="00C822EB"/>
    <w:rsid w:val="00C83853"/>
    <w:rsid w:val="00C97C2F"/>
    <w:rsid w:val="00CA0F90"/>
    <w:rsid w:val="00CD68BD"/>
    <w:rsid w:val="00D04513"/>
    <w:rsid w:val="00D145B8"/>
    <w:rsid w:val="00D21640"/>
    <w:rsid w:val="00D227F8"/>
    <w:rsid w:val="00D236BB"/>
    <w:rsid w:val="00D268C5"/>
    <w:rsid w:val="00D330AB"/>
    <w:rsid w:val="00D61169"/>
    <w:rsid w:val="00D9354B"/>
    <w:rsid w:val="00DB310A"/>
    <w:rsid w:val="00DD38FD"/>
    <w:rsid w:val="00DD6C1E"/>
    <w:rsid w:val="00DE3356"/>
    <w:rsid w:val="00E1638C"/>
    <w:rsid w:val="00E41DD3"/>
    <w:rsid w:val="00E43E19"/>
    <w:rsid w:val="00E52A95"/>
    <w:rsid w:val="00E55507"/>
    <w:rsid w:val="00E614BF"/>
    <w:rsid w:val="00E66085"/>
    <w:rsid w:val="00E84B7A"/>
    <w:rsid w:val="00EA1307"/>
    <w:rsid w:val="00EE5CE3"/>
    <w:rsid w:val="00EE7B5A"/>
    <w:rsid w:val="00F11639"/>
    <w:rsid w:val="00F30347"/>
    <w:rsid w:val="00F36D5D"/>
    <w:rsid w:val="00F41CEB"/>
    <w:rsid w:val="00F45E38"/>
    <w:rsid w:val="00F57002"/>
    <w:rsid w:val="00F6241B"/>
    <w:rsid w:val="00F842C9"/>
    <w:rsid w:val="00FB15DF"/>
    <w:rsid w:val="00FC27DC"/>
    <w:rsid w:val="00FE5005"/>
    <w:rsid w:val="00FF3D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Прямая со стрелкой 49"/>
        <o:r id="V:Rule2" type="connector" idref="#Прямая со стрелкой 53"/>
        <o:r id="V:Rule3" type="connector" idref="#Прямая со стрелкой 51"/>
        <o:r id="V:Rule4" type="connector" idref="#Прямая со стрелкой 40"/>
        <o:r id="V:Rule5" type="connector" idref="#Прямая со стрелкой 41"/>
        <o:r id="V:Rule6" type="connector" idref="#Прямая со стрелкой 46"/>
        <o:r id="V:Rule7" type="connector" idref="#Прямая со стрелкой 57"/>
        <o:r id="V:Rule8" type="connector" idref="#_x0000_s110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457"/>
    <w:rPr>
      <w:sz w:val="28"/>
      <w:szCs w:val="24"/>
      <w:u w:color="FFFFFF"/>
    </w:rPr>
  </w:style>
  <w:style w:type="paragraph" w:styleId="1">
    <w:name w:val="heading 1"/>
    <w:basedOn w:val="a"/>
    <w:next w:val="a"/>
    <w:qFormat/>
    <w:pPr>
      <w:keepNext/>
      <w:jc w:val="center"/>
      <w:outlineLvl w:val="0"/>
    </w:pPr>
    <w:rPr>
      <w:rFonts w:ascii="Courier New" w:hAnsi="Courier New" w:cs="Courier New"/>
      <w:b/>
      <w:bCs/>
      <w:szCs w:val="28"/>
    </w:rPr>
  </w:style>
  <w:style w:type="paragraph" w:styleId="2">
    <w:name w:val="heading 2"/>
    <w:basedOn w:val="a"/>
    <w:next w:val="a"/>
    <w:qFormat/>
    <w:pPr>
      <w:keepNext/>
      <w:jc w:val="center"/>
      <w:outlineLvl w:val="1"/>
    </w:pPr>
    <w:rPr>
      <w:b/>
      <w:bCs/>
      <w:sz w:val="32"/>
      <w:szCs w:val="32"/>
    </w:rPr>
  </w:style>
  <w:style w:type="paragraph" w:styleId="4">
    <w:name w:val="heading 4"/>
    <w:basedOn w:val="a"/>
    <w:next w:val="a"/>
    <w:qFormat/>
    <w:rsid w:val="00CA0F90"/>
    <w:pPr>
      <w:keepNext/>
      <w:spacing w:before="240" w:after="60"/>
      <w:outlineLvl w:val="3"/>
    </w:pPr>
    <w:rPr>
      <w:b/>
      <w:bCs/>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Cs w:val="28"/>
    </w:rPr>
  </w:style>
  <w:style w:type="paragraph" w:styleId="20">
    <w:name w:val="Body Text 2"/>
    <w:basedOn w:val="a"/>
    <w:semiHidden/>
    <w:rPr>
      <w:b/>
      <w:bCs/>
    </w:rPr>
  </w:style>
  <w:style w:type="paragraph" w:styleId="a4">
    <w:name w:val="Body Text Indent"/>
    <w:basedOn w:val="a"/>
    <w:semiHidden/>
    <w:pPr>
      <w:tabs>
        <w:tab w:val="left" w:pos="-142"/>
      </w:tabs>
      <w:ind w:firstLine="709"/>
      <w:jc w:val="both"/>
    </w:pPr>
    <w:rPr>
      <w:snapToGrid w:val="0"/>
      <w:szCs w:val="20"/>
    </w:rPr>
  </w:style>
  <w:style w:type="paragraph" w:styleId="21">
    <w:name w:val="Body Text Indent 2"/>
    <w:basedOn w:val="a"/>
    <w:semiHidden/>
    <w:pPr>
      <w:shd w:val="clear" w:color="auto" w:fill="FFFFFF"/>
      <w:spacing w:line="326" w:lineRule="exact"/>
      <w:ind w:right="5" w:hanging="5"/>
    </w:pPr>
    <w:rPr>
      <w:szCs w:val="28"/>
    </w:rPr>
  </w:style>
  <w:style w:type="paragraph" w:customStyle="1" w:styleId="Style1">
    <w:name w:val="Style1"/>
    <w:basedOn w:val="a"/>
    <w:uiPriority w:val="99"/>
    <w:rsid w:val="00794F18"/>
    <w:pPr>
      <w:widowControl w:val="0"/>
      <w:autoSpaceDE w:val="0"/>
      <w:autoSpaceDN w:val="0"/>
      <w:adjustRightInd w:val="0"/>
    </w:pPr>
    <w:rPr>
      <w:sz w:val="24"/>
    </w:rPr>
  </w:style>
  <w:style w:type="paragraph" w:customStyle="1" w:styleId="Style2">
    <w:name w:val="Style2"/>
    <w:basedOn w:val="a"/>
    <w:uiPriority w:val="99"/>
    <w:rsid w:val="00794F18"/>
    <w:pPr>
      <w:widowControl w:val="0"/>
      <w:autoSpaceDE w:val="0"/>
      <w:autoSpaceDN w:val="0"/>
      <w:adjustRightInd w:val="0"/>
      <w:spacing w:line="322" w:lineRule="exact"/>
      <w:jc w:val="center"/>
    </w:pPr>
    <w:rPr>
      <w:sz w:val="24"/>
    </w:rPr>
  </w:style>
  <w:style w:type="paragraph" w:customStyle="1" w:styleId="Style3">
    <w:name w:val="Style3"/>
    <w:basedOn w:val="a"/>
    <w:uiPriority w:val="99"/>
    <w:rsid w:val="00794F18"/>
    <w:pPr>
      <w:widowControl w:val="0"/>
      <w:autoSpaceDE w:val="0"/>
      <w:autoSpaceDN w:val="0"/>
      <w:adjustRightInd w:val="0"/>
    </w:pPr>
    <w:rPr>
      <w:sz w:val="24"/>
    </w:rPr>
  </w:style>
  <w:style w:type="paragraph" w:customStyle="1" w:styleId="Style4">
    <w:name w:val="Style4"/>
    <w:basedOn w:val="a"/>
    <w:uiPriority w:val="99"/>
    <w:rsid w:val="00794F18"/>
    <w:pPr>
      <w:widowControl w:val="0"/>
      <w:autoSpaceDE w:val="0"/>
      <w:autoSpaceDN w:val="0"/>
      <w:adjustRightInd w:val="0"/>
      <w:spacing w:line="317" w:lineRule="exact"/>
      <w:ind w:firstLine="840"/>
    </w:pPr>
    <w:rPr>
      <w:sz w:val="24"/>
    </w:rPr>
  </w:style>
  <w:style w:type="paragraph" w:customStyle="1" w:styleId="Style5">
    <w:name w:val="Style5"/>
    <w:basedOn w:val="a"/>
    <w:uiPriority w:val="99"/>
    <w:rsid w:val="00794F18"/>
    <w:pPr>
      <w:widowControl w:val="0"/>
      <w:autoSpaceDE w:val="0"/>
      <w:autoSpaceDN w:val="0"/>
      <w:adjustRightInd w:val="0"/>
    </w:pPr>
    <w:rPr>
      <w:sz w:val="24"/>
    </w:rPr>
  </w:style>
  <w:style w:type="paragraph" w:customStyle="1" w:styleId="Style6">
    <w:name w:val="Style6"/>
    <w:basedOn w:val="a"/>
    <w:uiPriority w:val="99"/>
    <w:rsid w:val="00794F18"/>
    <w:pPr>
      <w:widowControl w:val="0"/>
      <w:autoSpaceDE w:val="0"/>
      <w:autoSpaceDN w:val="0"/>
      <w:adjustRightInd w:val="0"/>
      <w:spacing w:line="318" w:lineRule="exact"/>
      <w:ind w:firstLine="715"/>
      <w:jc w:val="both"/>
    </w:pPr>
    <w:rPr>
      <w:sz w:val="24"/>
    </w:rPr>
  </w:style>
  <w:style w:type="paragraph" w:customStyle="1" w:styleId="Style7">
    <w:name w:val="Style7"/>
    <w:basedOn w:val="a"/>
    <w:uiPriority w:val="99"/>
    <w:rsid w:val="00794F18"/>
    <w:pPr>
      <w:widowControl w:val="0"/>
      <w:autoSpaceDE w:val="0"/>
      <w:autoSpaceDN w:val="0"/>
      <w:adjustRightInd w:val="0"/>
      <w:spacing w:line="317" w:lineRule="exact"/>
      <w:ind w:firstLine="830"/>
    </w:pPr>
    <w:rPr>
      <w:sz w:val="24"/>
    </w:rPr>
  </w:style>
  <w:style w:type="character" w:customStyle="1" w:styleId="FontStyle11">
    <w:name w:val="Font Style11"/>
    <w:basedOn w:val="a0"/>
    <w:uiPriority w:val="99"/>
    <w:rsid w:val="00794F18"/>
    <w:rPr>
      <w:rFonts w:ascii="Times New Roman" w:hAnsi="Times New Roman" w:cs="Times New Roman"/>
      <w:b/>
      <w:bCs/>
      <w:sz w:val="26"/>
      <w:szCs w:val="26"/>
    </w:rPr>
  </w:style>
  <w:style w:type="character" w:customStyle="1" w:styleId="FontStyle12">
    <w:name w:val="Font Style12"/>
    <w:basedOn w:val="a0"/>
    <w:uiPriority w:val="99"/>
    <w:rsid w:val="00794F18"/>
    <w:rPr>
      <w:rFonts w:ascii="Times New Roman" w:hAnsi="Times New Roman" w:cs="Times New Roman"/>
      <w:sz w:val="26"/>
      <w:szCs w:val="26"/>
    </w:rPr>
  </w:style>
  <w:style w:type="character" w:customStyle="1" w:styleId="FontStyle13">
    <w:name w:val="Font Style13"/>
    <w:basedOn w:val="a0"/>
    <w:uiPriority w:val="99"/>
    <w:rsid w:val="00794F18"/>
    <w:rPr>
      <w:rFonts w:ascii="Times New Roman" w:hAnsi="Times New Roman" w:cs="Times New Roman"/>
      <w:i/>
      <w:iCs/>
      <w:sz w:val="32"/>
      <w:szCs w:val="32"/>
    </w:rPr>
  </w:style>
  <w:style w:type="paragraph" w:customStyle="1" w:styleId="ConsPlusTitle">
    <w:name w:val="ConsPlusTitle"/>
    <w:rsid w:val="00977BA8"/>
    <w:pPr>
      <w:widowControl w:val="0"/>
      <w:suppressAutoHyphens/>
      <w:autoSpaceDE w:val="0"/>
    </w:pPr>
    <w:rPr>
      <w:rFonts w:ascii="Arial" w:hAnsi="Arial" w:cs="Arial"/>
      <w:b/>
      <w:bCs/>
      <w:kern w:val="1"/>
      <w:lang w:eastAsia="zh-CN"/>
    </w:rPr>
  </w:style>
  <w:style w:type="paragraph" w:customStyle="1" w:styleId="ConsPlusNonformat">
    <w:name w:val="ConsPlusNonformat"/>
    <w:uiPriority w:val="99"/>
    <w:rsid w:val="00977BA8"/>
    <w:pPr>
      <w:widowControl w:val="0"/>
      <w:suppressAutoHyphens/>
      <w:autoSpaceDE w:val="0"/>
    </w:pPr>
    <w:rPr>
      <w:rFonts w:ascii="Courier New" w:hAnsi="Courier New" w:cs="Courier New"/>
      <w:kern w:val="1"/>
      <w:lang w:eastAsia="zh-CN"/>
    </w:rPr>
  </w:style>
  <w:style w:type="paragraph" w:customStyle="1" w:styleId="a5">
    <w:name w:val="Нормальный (таблица)"/>
    <w:basedOn w:val="a"/>
    <w:next w:val="a"/>
    <w:rsid w:val="00977BA8"/>
    <w:pPr>
      <w:widowControl w:val="0"/>
      <w:suppressAutoHyphens/>
      <w:autoSpaceDE w:val="0"/>
      <w:jc w:val="both"/>
    </w:pPr>
    <w:rPr>
      <w:rFonts w:ascii="Arial" w:eastAsia="SimSun" w:hAnsi="Arial" w:cs="Arial"/>
      <w:kern w:val="1"/>
      <w:sz w:val="24"/>
      <w:lang w:eastAsia="zh-CN" w:bidi="hi-IN"/>
    </w:rPr>
  </w:style>
  <w:style w:type="paragraph" w:styleId="a6">
    <w:name w:val="List Paragraph"/>
    <w:basedOn w:val="a"/>
    <w:uiPriority w:val="99"/>
    <w:qFormat/>
    <w:rsid w:val="00977BA8"/>
    <w:pPr>
      <w:ind w:left="720"/>
      <w:contextualSpacing/>
    </w:pPr>
    <w:rPr>
      <w:sz w:val="24"/>
    </w:rPr>
  </w:style>
  <w:style w:type="paragraph" w:customStyle="1" w:styleId="a7">
    <w:name w:val="Текст в заданном формате"/>
    <w:basedOn w:val="a"/>
    <w:rsid w:val="00977BA8"/>
    <w:pPr>
      <w:widowControl w:val="0"/>
      <w:suppressAutoHyphens/>
    </w:pPr>
    <w:rPr>
      <w:rFonts w:ascii="Courier New" w:eastAsia="NSimSun" w:hAnsi="Courier New" w:cs="Courier New"/>
      <w:kern w:val="1"/>
      <w:sz w:val="20"/>
      <w:szCs w:val="20"/>
      <w:lang w:eastAsia="zh-CN" w:bidi="hi-IN"/>
    </w:rPr>
  </w:style>
  <w:style w:type="paragraph" w:customStyle="1" w:styleId="ConsPlusCell">
    <w:name w:val="ConsPlusCell"/>
    <w:uiPriority w:val="99"/>
    <w:rsid w:val="008B32B8"/>
    <w:pPr>
      <w:suppressAutoHyphens/>
      <w:autoSpaceDE w:val="0"/>
    </w:pPr>
    <w:rPr>
      <w:rFonts w:ascii="Arial" w:hAnsi="Arial" w:cs="Arial"/>
      <w:lang w:eastAsia="zh-CN"/>
    </w:rPr>
  </w:style>
  <w:style w:type="character" w:customStyle="1" w:styleId="WW8Num1zfalse">
    <w:name w:val="WW8Num1zfalse"/>
    <w:rsid w:val="00482280"/>
  </w:style>
  <w:style w:type="character" w:customStyle="1" w:styleId="WW8Num1ztrue">
    <w:name w:val="WW8Num1ztrue"/>
    <w:rsid w:val="00482280"/>
  </w:style>
  <w:style w:type="character" w:customStyle="1" w:styleId="WW8Num2z0">
    <w:name w:val="WW8Num2z0"/>
    <w:rsid w:val="00482280"/>
    <w:rPr>
      <w:rFonts w:ascii="Times New Roman" w:hAnsi="Times New Roman" w:cs="Times New Roman"/>
      <w:sz w:val="24"/>
      <w:szCs w:val="24"/>
    </w:rPr>
  </w:style>
  <w:style w:type="character" w:customStyle="1" w:styleId="WW8Num3z0">
    <w:name w:val="WW8Num3z0"/>
    <w:rsid w:val="00482280"/>
    <w:rPr>
      <w:rFonts w:ascii="Times New Roman" w:eastAsia="Calibri" w:hAnsi="Times New Roman" w:cs="Times New Roman"/>
      <w:b/>
      <w:sz w:val="24"/>
      <w:szCs w:val="24"/>
    </w:rPr>
  </w:style>
  <w:style w:type="character" w:customStyle="1" w:styleId="WW8Num4z0">
    <w:name w:val="WW8Num4z0"/>
    <w:rsid w:val="00482280"/>
    <w:rPr>
      <w:rFonts w:ascii="Symbol" w:hAnsi="Symbol" w:cs="Symbol"/>
      <w:sz w:val="28"/>
      <w:szCs w:val="28"/>
    </w:rPr>
  </w:style>
  <w:style w:type="character" w:customStyle="1" w:styleId="WW8Num5z0">
    <w:name w:val="WW8Num5z0"/>
    <w:rsid w:val="00482280"/>
    <w:rPr>
      <w:rFonts w:ascii="Symbol" w:eastAsia="Calibri" w:hAnsi="Symbol" w:cs="Symbol"/>
      <w:sz w:val="28"/>
      <w:szCs w:val="28"/>
    </w:rPr>
  </w:style>
  <w:style w:type="character" w:customStyle="1" w:styleId="WW-WW8Num1ztrue">
    <w:name w:val="WW-WW8Num1ztrue"/>
    <w:rsid w:val="00482280"/>
  </w:style>
  <w:style w:type="character" w:customStyle="1" w:styleId="WW-WW8Num1ztrue1">
    <w:name w:val="WW-WW8Num1ztrue1"/>
    <w:rsid w:val="00482280"/>
  </w:style>
  <w:style w:type="character" w:customStyle="1" w:styleId="WW-WW8Num1ztrue12">
    <w:name w:val="WW-WW8Num1ztrue12"/>
    <w:rsid w:val="00482280"/>
  </w:style>
  <w:style w:type="character" w:customStyle="1" w:styleId="WW-WW8Num1ztrue123">
    <w:name w:val="WW-WW8Num1ztrue123"/>
    <w:rsid w:val="00482280"/>
  </w:style>
  <w:style w:type="character" w:customStyle="1" w:styleId="WW-WW8Num1ztrue1234">
    <w:name w:val="WW-WW8Num1ztrue1234"/>
    <w:rsid w:val="00482280"/>
  </w:style>
  <w:style w:type="character" w:customStyle="1" w:styleId="WW-WW8Num1ztrue12345">
    <w:name w:val="WW-WW8Num1ztrue12345"/>
    <w:rsid w:val="00482280"/>
  </w:style>
  <w:style w:type="character" w:customStyle="1" w:styleId="WW-WW8Num1ztrue123456">
    <w:name w:val="WW-WW8Num1ztrue123456"/>
    <w:rsid w:val="00482280"/>
  </w:style>
  <w:style w:type="character" w:customStyle="1" w:styleId="WW-WW8Num1ztrue1234567">
    <w:name w:val="WW-WW8Num1ztrue1234567"/>
    <w:rsid w:val="00482280"/>
  </w:style>
  <w:style w:type="character" w:customStyle="1" w:styleId="WW-WW8Num1ztrue11">
    <w:name w:val="WW-WW8Num1ztrue11"/>
    <w:rsid w:val="00482280"/>
  </w:style>
  <w:style w:type="character" w:customStyle="1" w:styleId="WW-WW8Num1ztrue121">
    <w:name w:val="WW-WW8Num1ztrue121"/>
    <w:rsid w:val="00482280"/>
  </w:style>
  <w:style w:type="character" w:customStyle="1" w:styleId="WW-WW8Num1ztrue1231">
    <w:name w:val="WW-WW8Num1ztrue1231"/>
    <w:rsid w:val="00482280"/>
  </w:style>
  <w:style w:type="character" w:customStyle="1" w:styleId="WW-WW8Num1ztrue12341">
    <w:name w:val="WW-WW8Num1ztrue12341"/>
    <w:rsid w:val="00482280"/>
  </w:style>
  <w:style w:type="character" w:customStyle="1" w:styleId="WW-WW8Num1ztrue123451">
    <w:name w:val="WW-WW8Num1ztrue123451"/>
    <w:rsid w:val="00482280"/>
  </w:style>
  <w:style w:type="character" w:customStyle="1" w:styleId="WW-WW8Num1ztrue1234561">
    <w:name w:val="WW-WW8Num1ztrue1234561"/>
    <w:rsid w:val="00482280"/>
  </w:style>
  <w:style w:type="character" w:customStyle="1" w:styleId="WW-WW8Num1ztrue12345671">
    <w:name w:val="WW-WW8Num1ztrue12345671"/>
    <w:rsid w:val="00482280"/>
  </w:style>
  <w:style w:type="character" w:customStyle="1" w:styleId="WW-WW8Num1ztrue111">
    <w:name w:val="WW-WW8Num1ztrue111"/>
    <w:rsid w:val="00482280"/>
  </w:style>
  <w:style w:type="character" w:customStyle="1" w:styleId="WW-WW8Num1ztrue1211">
    <w:name w:val="WW-WW8Num1ztrue1211"/>
    <w:rsid w:val="00482280"/>
  </w:style>
  <w:style w:type="character" w:customStyle="1" w:styleId="WW-WW8Num1ztrue12311">
    <w:name w:val="WW-WW8Num1ztrue12311"/>
    <w:rsid w:val="00482280"/>
  </w:style>
  <w:style w:type="character" w:customStyle="1" w:styleId="WW-WW8Num1ztrue123411">
    <w:name w:val="WW-WW8Num1ztrue123411"/>
    <w:rsid w:val="00482280"/>
  </w:style>
  <w:style w:type="character" w:customStyle="1" w:styleId="WW-WW8Num1ztrue1234511">
    <w:name w:val="WW-WW8Num1ztrue1234511"/>
    <w:rsid w:val="00482280"/>
  </w:style>
  <w:style w:type="character" w:customStyle="1" w:styleId="WW-WW8Num1ztrue12345611">
    <w:name w:val="WW-WW8Num1ztrue12345611"/>
    <w:rsid w:val="00482280"/>
  </w:style>
  <w:style w:type="character" w:customStyle="1" w:styleId="WW-WW8Num1ztrue123456711">
    <w:name w:val="WW-WW8Num1ztrue123456711"/>
    <w:rsid w:val="00482280"/>
  </w:style>
  <w:style w:type="character" w:customStyle="1" w:styleId="WW-WW8Num1ztrue1111">
    <w:name w:val="WW-WW8Num1ztrue1111"/>
    <w:rsid w:val="00482280"/>
  </w:style>
  <w:style w:type="character" w:customStyle="1" w:styleId="WW-WW8Num1ztrue12111">
    <w:name w:val="WW-WW8Num1ztrue12111"/>
    <w:rsid w:val="00482280"/>
  </w:style>
  <w:style w:type="character" w:customStyle="1" w:styleId="WW-WW8Num1ztrue123111">
    <w:name w:val="WW-WW8Num1ztrue123111"/>
    <w:rsid w:val="00482280"/>
  </w:style>
  <w:style w:type="character" w:customStyle="1" w:styleId="WW-WW8Num1ztrue1234111">
    <w:name w:val="WW-WW8Num1ztrue1234111"/>
    <w:rsid w:val="00482280"/>
  </w:style>
  <w:style w:type="character" w:customStyle="1" w:styleId="WW-WW8Num1ztrue12345111">
    <w:name w:val="WW-WW8Num1ztrue12345111"/>
    <w:rsid w:val="00482280"/>
  </w:style>
  <w:style w:type="character" w:customStyle="1" w:styleId="WW-WW8Num1ztrue123456111">
    <w:name w:val="WW-WW8Num1ztrue123456111"/>
    <w:rsid w:val="00482280"/>
  </w:style>
  <w:style w:type="character" w:customStyle="1" w:styleId="WW-WW8Num1ztrue1234567111">
    <w:name w:val="WW-WW8Num1ztrue1234567111"/>
    <w:rsid w:val="00482280"/>
  </w:style>
  <w:style w:type="character" w:customStyle="1" w:styleId="WW-WW8Num1ztrue11111">
    <w:name w:val="WW-WW8Num1ztrue11111"/>
    <w:rsid w:val="00482280"/>
  </w:style>
  <w:style w:type="character" w:customStyle="1" w:styleId="WW-WW8Num1ztrue121111">
    <w:name w:val="WW-WW8Num1ztrue121111"/>
    <w:rsid w:val="00482280"/>
  </w:style>
  <w:style w:type="character" w:customStyle="1" w:styleId="WW-WW8Num1ztrue1231111">
    <w:name w:val="WW-WW8Num1ztrue1231111"/>
    <w:rsid w:val="00482280"/>
  </w:style>
  <w:style w:type="character" w:customStyle="1" w:styleId="WW-WW8Num1ztrue12341111">
    <w:name w:val="WW-WW8Num1ztrue12341111"/>
    <w:rsid w:val="00482280"/>
  </w:style>
  <w:style w:type="character" w:customStyle="1" w:styleId="WW-WW8Num1ztrue123451111">
    <w:name w:val="WW-WW8Num1ztrue123451111"/>
    <w:rsid w:val="00482280"/>
  </w:style>
  <w:style w:type="character" w:customStyle="1" w:styleId="WW-WW8Num1ztrue1234561111">
    <w:name w:val="WW-WW8Num1ztrue1234561111"/>
    <w:rsid w:val="00482280"/>
  </w:style>
  <w:style w:type="character" w:customStyle="1" w:styleId="WW8Num3ztrue">
    <w:name w:val="WW8Num3ztrue"/>
    <w:rsid w:val="00482280"/>
  </w:style>
  <w:style w:type="character" w:customStyle="1" w:styleId="WW-WW8Num3ztrue">
    <w:name w:val="WW-WW8Num3ztrue"/>
    <w:rsid w:val="00482280"/>
  </w:style>
  <w:style w:type="character" w:customStyle="1" w:styleId="WW-WW8Num3ztrue1">
    <w:name w:val="WW-WW8Num3ztrue1"/>
    <w:rsid w:val="00482280"/>
  </w:style>
  <w:style w:type="character" w:customStyle="1" w:styleId="WW-WW8Num3ztrue12">
    <w:name w:val="WW-WW8Num3ztrue12"/>
    <w:rsid w:val="00482280"/>
  </w:style>
  <w:style w:type="character" w:customStyle="1" w:styleId="WW-WW8Num3ztrue123">
    <w:name w:val="WW-WW8Num3ztrue123"/>
    <w:rsid w:val="00482280"/>
  </w:style>
  <w:style w:type="character" w:customStyle="1" w:styleId="WW-WW8Num3ztrue1234">
    <w:name w:val="WW-WW8Num3ztrue1234"/>
    <w:rsid w:val="00482280"/>
  </w:style>
  <w:style w:type="character" w:customStyle="1" w:styleId="WW-WW8Num3ztrue12345">
    <w:name w:val="WW-WW8Num3ztrue12345"/>
    <w:rsid w:val="00482280"/>
  </w:style>
  <w:style w:type="character" w:customStyle="1" w:styleId="WW-WW8Num3ztrue123456">
    <w:name w:val="WW-WW8Num3ztrue123456"/>
    <w:rsid w:val="00482280"/>
  </w:style>
  <w:style w:type="character" w:customStyle="1" w:styleId="WW8Num4zfalse">
    <w:name w:val="WW8Num4zfalse"/>
    <w:rsid w:val="00482280"/>
    <w:rPr>
      <w:b/>
      <w:sz w:val="28"/>
      <w:szCs w:val="28"/>
    </w:rPr>
  </w:style>
  <w:style w:type="character" w:customStyle="1" w:styleId="WW8Num4z1">
    <w:name w:val="WW8Num4z1"/>
    <w:rsid w:val="00482280"/>
    <w:rPr>
      <w:b w:val="0"/>
      <w:i/>
      <w:szCs w:val="28"/>
    </w:rPr>
  </w:style>
  <w:style w:type="character" w:customStyle="1" w:styleId="WW8Num6z0">
    <w:name w:val="WW8Num6z0"/>
    <w:rsid w:val="00482280"/>
    <w:rPr>
      <w:rFonts w:ascii="Symbol" w:hAnsi="Symbol" w:cs="Symbol"/>
      <w:sz w:val="28"/>
      <w:szCs w:val="28"/>
    </w:rPr>
  </w:style>
  <w:style w:type="character" w:customStyle="1" w:styleId="WW-WW8Num1ztrue12345671111">
    <w:name w:val="WW-WW8Num1ztrue12345671111"/>
    <w:rsid w:val="00482280"/>
  </w:style>
  <w:style w:type="character" w:customStyle="1" w:styleId="WW-WW8Num1ztrue111111">
    <w:name w:val="WW-WW8Num1ztrue111111"/>
    <w:rsid w:val="00482280"/>
  </w:style>
  <w:style w:type="character" w:customStyle="1" w:styleId="WW-WW8Num1ztrue1211111">
    <w:name w:val="WW-WW8Num1ztrue1211111"/>
    <w:rsid w:val="00482280"/>
  </w:style>
  <w:style w:type="character" w:customStyle="1" w:styleId="WW-WW8Num1ztrue12311111">
    <w:name w:val="WW-WW8Num1ztrue12311111"/>
    <w:rsid w:val="00482280"/>
  </w:style>
  <w:style w:type="character" w:customStyle="1" w:styleId="WW-WW8Num1ztrue123411111">
    <w:name w:val="WW-WW8Num1ztrue123411111"/>
    <w:rsid w:val="00482280"/>
  </w:style>
  <w:style w:type="character" w:customStyle="1" w:styleId="WW-WW8Num1ztrue1234511111">
    <w:name w:val="WW-WW8Num1ztrue1234511111"/>
    <w:rsid w:val="00482280"/>
  </w:style>
  <w:style w:type="character" w:customStyle="1" w:styleId="WW-WW8Num1ztrue12345611111">
    <w:name w:val="WW-WW8Num1ztrue12345611111"/>
    <w:rsid w:val="00482280"/>
  </w:style>
  <w:style w:type="character" w:customStyle="1" w:styleId="WW-WW8Num3ztrue1234567">
    <w:name w:val="WW-WW8Num3ztrue1234567"/>
    <w:rsid w:val="00482280"/>
  </w:style>
  <w:style w:type="character" w:customStyle="1" w:styleId="WW-WW8Num3ztrue11">
    <w:name w:val="WW-WW8Num3ztrue11"/>
    <w:rsid w:val="00482280"/>
  </w:style>
  <w:style w:type="character" w:customStyle="1" w:styleId="WW-WW8Num3ztrue121">
    <w:name w:val="WW-WW8Num3ztrue121"/>
    <w:rsid w:val="00482280"/>
  </w:style>
  <w:style w:type="character" w:customStyle="1" w:styleId="WW-WW8Num3ztrue1231">
    <w:name w:val="WW-WW8Num3ztrue1231"/>
    <w:rsid w:val="00482280"/>
  </w:style>
  <w:style w:type="character" w:customStyle="1" w:styleId="WW-WW8Num3ztrue12341">
    <w:name w:val="WW-WW8Num3ztrue12341"/>
    <w:rsid w:val="00482280"/>
  </w:style>
  <w:style w:type="character" w:customStyle="1" w:styleId="WW-WW8Num3ztrue123451">
    <w:name w:val="WW-WW8Num3ztrue123451"/>
    <w:rsid w:val="00482280"/>
  </w:style>
  <w:style w:type="character" w:customStyle="1" w:styleId="WW-WW8Num3ztrue1234561">
    <w:name w:val="WW-WW8Num3ztrue1234561"/>
    <w:rsid w:val="00482280"/>
  </w:style>
  <w:style w:type="character" w:customStyle="1" w:styleId="WW8Num4ztrue">
    <w:name w:val="WW8Num4ztrue"/>
    <w:rsid w:val="00482280"/>
  </w:style>
  <w:style w:type="character" w:customStyle="1" w:styleId="WW-WW8Num4ztrue">
    <w:name w:val="WW-WW8Num4ztrue"/>
    <w:rsid w:val="00482280"/>
  </w:style>
  <w:style w:type="character" w:customStyle="1" w:styleId="WW-WW8Num4ztrue1">
    <w:name w:val="WW-WW8Num4ztrue1"/>
    <w:rsid w:val="00482280"/>
  </w:style>
  <w:style w:type="character" w:customStyle="1" w:styleId="WW-WW8Num4ztrue12">
    <w:name w:val="WW-WW8Num4ztrue12"/>
    <w:rsid w:val="00482280"/>
  </w:style>
  <w:style w:type="character" w:customStyle="1" w:styleId="WW-WW8Num4ztrue123">
    <w:name w:val="WW-WW8Num4ztrue123"/>
    <w:rsid w:val="00482280"/>
  </w:style>
  <w:style w:type="character" w:customStyle="1" w:styleId="WW-WW8Num4ztrue1234">
    <w:name w:val="WW-WW8Num4ztrue1234"/>
    <w:rsid w:val="00482280"/>
  </w:style>
  <w:style w:type="character" w:customStyle="1" w:styleId="WW-WW8Num4ztrue12345">
    <w:name w:val="WW-WW8Num4ztrue12345"/>
    <w:rsid w:val="00482280"/>
  </w:style>
  <w:style w:type="character" w:customStyle="1" w:styleId="WW-WW8Num4ztrue123456">
    <w:name w:val="WW-WW8Num4ztrue123456"/>
    <w:rsid w:val="00482280"/>
  </w:style>
  <w:style w:type="character" w:customStyle="1" w:styleId="WW8Num1z0">
    <w:name w:val="WW8Num1z0"/>
    <w:rsid w:val="00482280"/>
    <w:rPr>
      <w:rFonts w:ascii="Times New Roman" w:hAnsi="Times New Roman" w:cs="Times New Roman"/>
      <w:sz w:val="24"/>
      <w:szCs w:val="24"/>
    </w:rPr>
  </w:style>
  <w:style w:type="character" w:customStyle="1" w:styleId="WW8Num2zfalse">
    <w:name w:val="WW8Num2zfalse"/>
    <w:rsid w:val="00482280"/>
    <w:rPr>
      <w:b/>
    </w:rPr>
  </w:style>
  <w:style w:type="character" w:customStyle="1" w:styleId="WW8Num2ztrue">
    <w:name w:val="WW8Num2ztrue"/>
    <w:rsid w:val="00482280"/>
  </w:style>
  <w:style w:type="character" w:customStyle="1" w:styleId="WW-WW8Num2ztrue">
    <w:name w:val="WW-WW8Num2ztrue"/>
    <w:rsid w:val="00482280"/>
  </w:style>
  <w:style w:type="character" w:customStyle="1" w:styleId="WW-WW8Num2ztrue1">
    <w:name w:val="WW-WW8Num2ztrue1"/>
    <w:rsid w:val="00482280"/>
  </w:style>
  <w:style w:type="character" w:customStyle="1" w:styleId="WW-WW8Num2ztrue12">
    <w:name w:val="WW-WW8Num2ztrue12"/>
    <w:rsid w:val="00482280"/>
  </w:style>
  <w:style w:type="character" w:customStyle="1" w:styleId="WW-WW8Num2ztrue123">
    <w:name w:val="WW-WW8Num2ztrue123"/>
    <w:rsid w:val="00482280"/>
  </w:style>
  <w:style w:type="character" w:customStyle="1" w:styleId="WW-WW8Num2ztrue1234">
    <w:name w:val="WW-WW8Num2ztrue1234"/>
    <w:rsid w:val="00482280"/>
  </w:style>
  <w:style w:type="character" w:customStyle="1" w:styleId="WW-WW8Num2ztrue12345">
    <w:name w:val="WW-WW8Num2ztrue12345"/>
    <w:rsid w:val="00482280"/>
  </w:style>
  <w:style w:type="character" w:customStyle="1" w:styleId="WW-WW8Num2ztrue123456">
    <w:name w:val="WW-WW8Num2ztrue123456"/>
    <w:rsid w:val="00482280"/>
  </w:style>
  <w:style w:type="character" w:customStyle="1" w:styleId="WW8Num3zfalse">
    <w:name w:val="WW8Num3zfalse"/>
    <w:rsid w:val="00482280"/>
  </w:style>
  <w:style w:type="character" w:customStyle="1" w:styleId="WW-WW8Num3ztrue12345671">
    <w:name w:val="WW-WW8Num3ztrue12345671"/>
    <w:rsid w:val="00482280"/>
  </w:style>
  <w:style w:type="character" w:customStyle="1" w:styleId="WW-WW8Num3ztrue111">
    <w:name w:val="WW-WW8Num3ztrue111"/>
    <w:rsid w:val="00482280"/>
  </w:style>
  <w:style w:type="character" w:customStyle="1" w:styleId="WW-WW8Num3ztrue1211">
    <w:name w:val="WW-WW8Num3ztrue1211"/>
    <w:rsid w:val="00482280"/>
  </w:style>
  <w:style w:type="character" w:customStyle="1" w:styleId="WW-WW8Num3ztrue12311">
    <w:name w:val="WW-WW8Num3ztrue12311"/>
    <w:rsid w:val="00482280"/>
  </w:style>
  <w:style w:type="character" w:customStyle="1" w:styleId="WW-WW8Num3ztrue123411">
    <w:name w:val="WW-WW8Num3ztrue123411"/>
    <w:rsid w:val="00482280"/>
  </w:style>
  <w:style w:type="character" w:customStyle="1" w:styleId="WW-WW8Num3ztrue1234511">
    <w:name w:val="WW-WW8Num3ztrue1234511"/>
    <w:rsid w:val="00482280"/>
  </w:style>
  <w:style w:type="character" w:customStyle="1" w:styleId="WW-WW8Num3ztrue12345611">
    <w:name w:val="WW-WW8Num3ztrue12345611"/>
    <w:rsid w:val="00482280"/>
  </w:style>
  <w:style w:type="character" w:customStyle="1" w:styleId="WW-WW8Num2ztrue1234567">
    <w:name w:val="WW-WW8Num2ztrue1234567"/>
    <w:rsid w:val="00482280"/>
  </w:style>
  <w:style w:type="character" w:customStyle="1" w:styleId="WW-WW8Num2ztrue11">
    <w:name w:val="WW-WW8Num2ztrue11"/>
    <w:rsid w:val="00482280"/>
  </w:style>
  <w:style w:type="character" w:customStyle="1" w:styleId="WW-WW8Num2ztrue121">
    <w:name w:val="WW-WW8Num2ztrue121"/>
    <w:rsid w:val="00482280"/>
  </w:style>
  <w:style w:type="character" w:customStyle="1" w:styleId="WW-WW8Num2ztrue1231">
    <w:name w:val="WW-WW8Num2ztrue1231"/>
    <w:rsid w:val="00482280"/>
  </w:style>
  <w:style w:type="character" w:customStyle="1" w:styleId="WW-WW8Num2ztrue12341">
    <w:name w:val="WW-WW8Num2ztrue12341"/>
    <w:rsid w:val="00482280"/>
  </w:style>
  <w:style w:type="character" w:customStyle="1" w:styleId="WW-WW8Num2ztrue123451">
    <w:name w:val="WW-WW8Num2ztrue123451"/>
    <w:rsid w:val="00482280"/>
  </w:style>
  <w:style w:type="character" w:customStyle="1" w:styleId="WW-WW8Num2ztrue1234561">
    <w:name w:val="WW-WW8Num2ztrue1234561"/>
    <w:rsid w:val="00482280"/>
  </w:style>
  <w:style w:type="character" w:customStyle="1" w:styleId="22">
    <w:name w:val="Основной шрифт абзаца2"/>
    <w:rsid w:val="00482280"/>
  </w:style>
  <w:style w:type="character" w:styleId="a8">
    <w:name w:val="Hyperlink"/>
    <w:basedOn w:val="22"/>
    <w:rsid w:val="00482280"/>
    <w:rPr>
      <w:color w:val="000080"/>
      <w:u w:val="single"/>
      <w:lang/>
    </w:rPr>
  </w:style>
  <w:style w:type="character" w:customStyle="1" w:styleId="WW8Num10zfalse">
    <w:name w:val="WW8Num10zfalse"/>
    <w:rsid w:val="00482280"/>
  </w:style>
  <w:style w:type="character" w:customStyle="1" w:styleId="WW8Num10ztrue">
    <w:name w:val="WW8Num10ztrue"/>
    <w:rsid w:val="00482280"/>
    <w:rPr>
      <w:b w:val="0"/>
      <w:i/>
      <w:szCs w:val="28"/>
    </w:rPr>
  </w:style>
  <w:style w:type="character" w:customStyle="1" w:styleId="WW8Num16z0">
    <w:name w:val="WW8Num16z0"/>
    <w:rsid w:val="00482280"/>
    <w:rPr>
      <w:rFonts w:ascii="Symbol" w:hAnsi="Symbol" w:cs="Symbol"/>
      <w:sz w:val="28"/>
      <w:szCs w:val="28"/>
    </w:rPr>
  </w:style>
  <w:style w:type="character" w:customStyle="1" w:styleId="WW8Num16z1">
    <w:name w:val="WW8Num16z1"/>
    <w:rsid w:val="00482280"/>
    <w:rPr>
      <w:rFonts w:ascii="Courier New" w:hAnsi="Courier New" w:cs="Courier New"/>
    </w:rPr>
  </w:style>
  <w:style w:type="character" w:customStyle="1" w:styleId="WW8Num16z2">
    <w:name w:val="WW8Num16z2"/>
    <w:rsid w:val="00482280"/>
    <w:rPr>
      <w:rFonts w:ascii="Wingdings" w:hAnsi="Wingdings" w:cs="Wingdings"/>
    </w:rPr>
  </w:style>
  <w:style w:type="character" w:customStyle="1" w:styleId="WW8Num19z0">
    <w:name w:val="WW8Num19z0"/>
    <w:rsid w:val="00482280"/>
    <w:rPr>
      <w:rFonts w:ascii="Symbol" w:hAnsi="Symbol" w:cs="Symbol"/>
      <w:sz w:val="28"/>
      <w:szCs w:val="28"/>
    </w:rPr>
  </w:style>
  <w:style w:type="character" w:customStyle="1" w:styleId="WW8Num19z1">
    <w:name w:val="WW8Num19z1"/>
    <w:rsid w:val="00482280"/>
    <w:rPr>
      <w:rFonts w:ascii="Courier New" w:hAnsi="Courier New" w:cs="Courier New"/>
    </w:rPr>
  </w:style>
  <w:style w:type="character" w:customStyle="1" w:styleId="WW8Num19z2">
    <w:name w:val="WW8Num19z2"/>
    <w:rsid w:val="00482280"/>
    <w:rPr>
      <w:rFonts w:ascii="Wingdings" w:hAnsi="Wingdings" w:cs="Wingdings"/>
    </w:rPr>
  </w:style>
  <w:style w:type="paragraph" w:customStyle="1" w:styleId="a9">
    <w:name w:val="Заголовок"/>
    <w:basedOn w:val="a"/>
    <w:next w:val="a3"/>
    <w:rsid w:val="00482280"/>
    <w:pPr>
      <w:keepNext/>
      <w:widowControl w:val="0"/>
      <w:suppressAutoHyphens/>
      <w:spacing w:before="240" w:after="120"/>
    </w:pPr>
    <w:rPr>
      <w:rFonts w:ascii="Arial" w:eastAsia="Microsoft YaHei" w:hAnsi="Arial" w:cs="Mangal"/>
      <w:kern w:val="1"/>
      <w:szCs w:val="28"/>
      <w:lang w:eastAsia="zh-CN" w:bidi="hi-IN"/>
    </w:rPr>
  </w:style>
  <w:style w:type="paragraph" w:styleId="aa">
    <w:name w:val="List"/>
    <w:basedOn w:val="a3"/>
    <w:rsid w:val="00482280"/>
    <w:pPr>
      <w:widowControl w:val="0"/>
      <w:suppressAutoHyphens/>
      <w:spacing w:after="120"/>
    </w:pPr>
    <w:rPr>
      <w:rFonts w:eastAsia="SimSun" w:cs="Mangal"/>
      <w:kern w:val="1"/>
      <w:sz w:val="24"/>
      <w:szCs w:val="24"/>
      <w:lang w:eastAsia="zh-CN" w:bidi="hi-IN"/>
    </w:rPr>
  </w:style>
  <w:style w:type="paragraph" w:styleId="ab">
    <w:name w:val="caption"/>
    <w:basedOn w:val="a"/>
    <w:qFormat/>
    <w:rsid w:val="00482280"/>
    <w:pPr>
      <w:widowControl w:val="0"/>
      <w:suppressLineNumbers/>
      <w:suppressAutoHyphens/>
      <w:spacing w:before="120" w:after="120"/>
    </w:pPr>
    <w:rPr>
      <w:rFonts w:eastAsia="SimSun" w:cs="Mangal"/>
      <w:i/>
      <w:iCs/>
      <w:kern w:val="1"/>
      <w:sz w:val="24"/>
      <w:lang w:eastAsia="zh-CN" w:bidi="hi-IN"/>
    </w:rPr>
  </w:style>
  <w:style w:type="paragraph" w:customStyle="1" w:styleId="10">
    <w:name w:val="Указатель1"/>
    <w:basedOn w:val="a"/>
    <w:rsid w:val="00482280"/>
    <w:pPr>
      <w:widowControl w:val="0"/>
      <w:suppressLineNumbers/>
      <w:suppressAutoHyphens/>
    </w:pPr>
    <w:rPr>
      <w:rFonts w:eastAsia="SimSun" w:cs="Mangal"/>
      <w:kern w:val="1"/>
      <w:sz w:val="24"/>
      <w:lang w:eastAsia="zh-CN" w:bidi="hi-IN"/>
    </w:rPr>
  </w:style>
  <w:style w:type="paragraph" w:styleId="ac">
    <w:name w:val="header"/>
    <w:basedOn w:val="a"/>
    <w:link w:val="ad"/>
    <w:uiPriority w:val="99"/>
    <w:rsid w:val="00482280"/>
    <w:pPr>
      <w:widowControl w:val="0"/>
      <w:suppressAutoHyphens/>
    </w:pPr>
    <w:rPr>
      <w:rFonts w:eastAsia="SimSun" w:cs="Mangal"/>
      <w:kern w:val="1"/>
      <w:sz w:val="20"/>
      <w:szCs w:val="20"/>
      <w:lang w:eastAsia="zh-CN" w:bidi="hi-IN"/>
    </w:rPr>
  </w:style>
  <w:style w:type="character" w:customStyle="1" w:styleId="ad">
    <w:name w:val="Верхний колонтитул Знак"/>
    <w:basedOn w:val="a0"/>
    <w:link w:val="ac"/>
    <w:uiPriority w:val="99"/>
    <w:rsid w:val="00482280"/>
    <w:rPr>
      <w:rFonts w:eastAsia="SimSun" w:cs="Mangal"/>
      <w:kern w:val="1"/>
      <w:lang w:eastAsia="zh-CN" w:bidi="hi-IN"/>
    </w:rPr>
  </w:style>
  <w:style w:type="paragraph" w:customStyle="1" w:styleId="ae">
    <w:name w:val="Содержимое таблицы"/>
    <w:basedOn w:val="a"/>
    <w:rsid w:val="00482280"/>
    <w:pPr>
      <w:widowControl w:val="0"/>
      <w:suppressLineNumbers/>
      <w:suppressAutoHyphens/>
    </w:pPr>
    <w:rPr>
      <w:rFonts w:eastAsia="SimSun" w:cs="Mangal"/>
      <w:kern w:val="1"/>
      <w:sz w:val="24"/>
      <w:lang w:eastAsia="zh-CN" w:bidi="hi-IN"/>
    </w:rPr>
  </w:style>
  <w:style w:type="paragraph" w:customStyle="1" w:styleId="af">
    <w:name w:val="Заголовок таблицы"/>
    <w:basedOn w:val="ae"/>
    <w:rsid w:val="00482280"/>
    <w:pPr>
      <w:jc w:val="center"/>
    </w:pPr>
    <w:rPr>
      <w:b/>
      <w:bCs/>
    </w:rPr>
  </w:style>
  <w:style w:type="paragraph" w:customStyle="1" w:styleId="ConsPlusNormal">
    <w:name w:val="ConsPlusNormal"/>
    <w:link w:val="ConsPlusNormal0"/>
    <w:rsid w:val="00482280"/>
    <w:pPr>
      <w:widowControl w:val="0"/>
      <w:suppressAutoHyphens/>
      <w:autoSpaceDE w:val="0"/>
      <w:ind w:firstLine="720"/>
    </w:pPr>
    <w:rPr>
      <w:rFonts w:ascii="Arial" w:hAnsi="Arial" w:cs="Arial"/>
      <w:lang w:eastAsia="zh-CN"/>
    </w:rPr>
  </w:style>
  <w:style w:type="paragraph" w:customStyle="1" w:styleId="ConsPlusDocList">
    <w:name w:val="  ConsPlusDocList"/>
    <w:next w:val="a"/>
    <w:rsid w:val="00482280"/>
    <w:pPr>
      <w:widowControl w:val="0"/>
      <w:suppressAutoHyphens/>
      <w:autoSpaceDE w:val="0"/>
    </w:pPr>
    <w:rPr>
      <w:rFonts w:ascii="Arial" w:eastAsia="Arial" w:hAnsi="Arial" w:cs="Arial"/>
      <w:kern w:val="1"/>
      <w:lang w:eastAsia="zh-CN" w:bidi="hi-IN"/>
    </w:rPr>
  </w:style>
  <w:style w:type="paragraph" w:customStyle="1" w:styleId="af0">
    <w:name w:val="Основной т"/>
    <w:basedOn w:val="a"/>
    <w:rsid w:val="00482280"/>
    <w:pPr>
      <w:widowControl w:val="0"/>
      <w:suppressAutoHyphens/>
      <w:ind w:firstLine="708"/>
      <w:jc w:val="both"/>
    </w:pPr>
    <w:rPr>
      <w:rFonts w:ascii="Calibri" w:hAnsi="Calibri" w:cs="Calibri"/>
      <w:bCs/>
      <w:kern w:val="1"/>
      <w:szCs w:val="28"/>
      <w:lang w:eastAsia="zh-CN" w:bidi="hi-IN"/>
    </w:rPr>
  </w:style>
  <w:style w:type="paragraph" w:customStyle="1" w:styleId="11">
    <w:name w:val="Название объекта1"/>
    <w:basedOn w:val="a"/>
    <w:next w:val="a"/>
    <w:rsid w:val="00482280"/>
    <w:pPr>
      <w:widowControl w:val="0"/>
      <w:suppressAutoHyphens/>
    </w:pPr>
    <w:rPr>
      <w:b/>
      <w:bCs/>
      <w:kern w:val="1"/>
      <w:sz w:val="20"/>
      <w:szCs w:val="20"/>
      <w:lang w:eastAsia="zh-CN" w:bidi="hi-IN"/>
    </w:rPr>
  </w:style>
  <w:style w:type="paragraph" w:customStyle="1" w:styleId="ListParagraph">
    <w:name w:val="List Paragraph"/>
    <w:basedOn w:val="a"/>
    <w:rsid w:val="00482280"/>
    <w:pPr>
      <w:suppressAutoHyphens/>
      <w:spacing w:after="200" w:line="276" w:lineRule="auto"/>
      <w:ind w:left="720"/>
      <w:contextualSpacing/>
    </w:pPr>
    <w:rPr>
      <w:rFonts w:ascii="Calibri" w:eastAsia="SimSun" w:hAnsi="Calibri" w:cs="Calibri"/>
      <w:kern w:val="1"/>
      <w:sz w:val="22"/>
      <w:szCs w:val="22"/>
      <w:lang w:eastAsia="en-US" w:bidi="hi-IN"/>
    </w:rPr>
  </w:style>
  <w:style w:type="paragraph" w:customStyle="1" w:styleId="NormalWeb">
    <w:name w:val="Normal (Web)"/>
    <w:basedOn w:val="a"/>
    <w:rsid w:val="00482280"/>
    <w:pPr>
      <w:suppressAutoHyphens/>
      <w:spacing w:before="28" w:after="28"/>
    </w:pPr>
    <w:rPr>
      <w:rFonts w:eastAsia="SimSun" w:cs="Mangal"/>
      <w:kern w:val="1"/>
      <w:sz w:val="24"/>
      <w:lang w:eastAsia="zh-CN" w:bidi="hi-IN"/>
    </w:rPr>
  </w:style>
  <w:style w:type="paragraph" w:customStyle="1" w:styleId="af1">
    <w:name w:val="Знак"/>
    <w:basedOn w:val="a"/>
    <w:rsid w:val="00482280"/>
    <w:pPr>
      <w:widowControl w:val="0"/>
      <w:tabs>
        <w:tab w:val="num" w:pos="1315"/>
      </w:tabs>
      <w:adjustRightInd w:val="0"/>
      <w:spacing w:after="160" w:line="240" w:lineRule="exact"/>
      <w:ind w:left="1315" w:hanging="180"/>
      <w:jc w:val="center"/>
    </w:pPr>
    <w:rPr>
      <w:b/>
      <w:i/>
      <w:szCs w:val="20"/>
      <w:lang w:val="en-GB" w:eastAsia="en-US"/>
    </w:rPr>
  </w:style>
  <w:style w:type="paragraph" w:styleId="af2">
    <w:name w:val="Normal (Web)"/>
    <w:basedOn w:val="a"/>
    <w:uiPriority w:val="99"/>
    <w:rsid w:val="00482280"/>
    <w:pPr>
      <w:spacing w:before="100" w:beforeAutospacing="1" w:after="100" w:afterAutospacing="1"/>
    </w:pPr>
    <w:rPr>
      <w:sz w:val="24"/>
    </w:rPr>
  </w:style>
  <w:style w:type="paragraph" w:styleId="af3">
    <w:name w:val="Document Map"/>
    <w:basedOn w:val="a"/>
    <w:link w:val="af4"/>
    <w:uiPriority w:val="99"/>
    <w:semiHidden/>
    <w:unhideWhenUsed/>
    <w:rsid w:val="00482280"/>
    <w:pPr>
      <w:widowControl w:val="0"/>
      <w:suppressAutoHyphens/>
    </w:pPr>
    <w:rPr>
      <w:rFonts w:ascii="Tahoma" w:eastAsia="SimSun" w:hAnsi="Tahoma" w:cs="Mangal"/>
      <w:kern w:val="1"/>
      <w:sz w:val="16"/>
      <w:szCs w:val="14"/>
      <w:lang w:eastAsia="zh-CN" w:bidi="hi-IN"/>
    </w:rPr>
  </w:style>
  <w:style w:type="character" w:customStyle="1" w:styleId="af4">
    <w:name w:val="Схема документа Знак"/>
    <w:basedOn w:val="a0"/>
    <w:link w:val="af3"/>
    <w:uiPriority w:val="99"/>
    <w:semiHidden/>
    <w:rsid w:val="00482280"/>
    <w:rPr>
      <w:rFonts w:ascii="Tahoma" w:eastAsia="SimSun" w:hAnsi="Tahoma" w:cs="Mangal"/>
      <w:kern w:val="1"/>
      <w:sz w:val="16"/>
      <w:szCs w:val="14"/>
      <w:lang w:eastAsia="zh-CN" w:bidi="hi-IN"/>
    </w:rPr>
  </w:style>
  <w:style w:type="character" w:customStyle="1" w:styleId="af5">
    <w:name w:val="Гипертекстовая ссылка"/>
    <w:basedOn w:val="a0"/>
    <w:rsid w:val="00482280"/>
    <w:rPr>
      <w:b/>
      <w:bCs/>
      <w:color w:val="008000"/>
    </w:rPr>
  </w:style>
  <w:style w:type="character" w:customStyle="1" w:styleId="WW-WW8Num1ztrue111111111">
    <w:name w:val="WW-WW8Num1ztrue111111111"/>
    <w:rsid w:val="00482280"/>
  </w:style>
  <w:style w:type="character" w:customStyle="1" w:styleId="WW-WW8Num1ztrue1234561111111">
    <w:name w:val="WW-WW8Num1ztrue1234561111111"/>
    <w:rsid w:val="00482280"/>
  </w:style>
  <w:style w:type="character" w:customStyle="1" w:styleId="af6">
    <w:name w:val="Цветовое выделение"/>
    <w:rsid w:val="00482280"/>
    <w:rPr>
      <w:b/>
      <w:color w:val="26282F"/>
      <w:sz w:val="26"/>
    </w:rPr>
  </w:style>
  <w:style w:type="paragraph" w:styleId="af7">
    <w:name w:val="Balloon Text"/>
    <w:basedOn w:val="a"/>
    <w:link w:val="af8"/>
    <w:uiPriority w:val="99"/>
    <w:semiHidden/>
    <w:unhideWhenUsed/>
    <w:rsid w:val="00482280"/>
    <w:pPr>
      <w:widowControl w:val="0"/>
      <w:suppressAutoHyphens/>
    </w:pPr>
    <w:rPr>
      <w:rFonts w:ascii="Tahoma" w:eastAsia="SimSun" w:hAnsi="Tahoma" w:cs="Mangal"/>
      <w:kern w:val="1"/>
      <w:sz w:val="16"/>
      <w:szCs w:val="14"/>
      <w:lang w:eastAsia="zh-CN" w:bidi="hi-IN"/>
    </w:rPr>
  </w:style>
  <w:style w:type="character" w:customStyle="1" w:styleId="af8">
    <w:name w:val="Текст выноски Знак"/>
    <w:basedOn w:val="a0"/>
    <w:link w:val="af7"/>
    <w:uiPriority w:val="99"/>
    <w:semiHidden/>
    <w:rsid w:val="00482280"/>
    <w:rPr>
      <w:rFonts w:ascii="Tahoma" w:eastAsia="SimSun" w:hAnsi="Tahoma" w:cs="Mangal"/>
      <w:kern w:val="1"/>
      <w:sz w:val="16"/>
      <w:szCs w:val="14"/>
      <w:lang w:eastAsia="zh-CN" w:bidi="hi-IN"/>
    </w:rPr>
  </w:style>
  <w:style w:type="paragraph" w:styleId="af9">
    <w:name w:val="footer"/>
    <w:basedOn w:val="a"/>
    <w:link w:val="afa"/>
    <w:uiPriority w:val="99"/>
    <w:semiHidden/>
    <w:unhideWhenUsed/>
    <w:rsid w:val="00DE3356"/>
    <w:pPr>
      <w:tabs>
        <w:tab w:val="center" w:pos="4677"/>
        <w:tab w:val="right" w:pos="9355"/>
      </w:tabs>
    </w:pPr>
  </w:style>
  <w:style w:type="character" w:customStyle="1" w:styleId="afa">
    <w:name w:val="Нижний колонтитул Знак"/>
    <w:basedOn w:val="a0"/>
    <w:link w:val="af9"/>
    <w:uiPriority w:val="99"/>
    <w:semiHidden/>
    <w:rsid w:val="00DE3356"/>
    <w:rPr>
      <w:sz w:val="28"/>
      <w:szCs w:val="24"/>
      <w:u w:color="FFFFFF"/>
    </w:rPr>
  </w:style>
  <w:style w:type="paragraph" w:styleId="afb">
    <w:name w:val="No Spacing"/>
    <w:uiPriority w:val="1"/>
    <w:qFormat/>
    <w:rsid w:val="00817E2E"/>
    <w:rPr>
      <w:sz w:val="28"/>
      <w:szCs w:val="24"/>
      <w:u w:color="FFFFFF"/>
    </w:rPr>
  </w:style>
  <w:style w:type="paragraph" w:customStyle="1" w:styleId="s3">
    <w:name w:val="s_3"/>
    <w:basedOn w:val="a"/>
    <w:rsid w:val="00132E5A"/>
    <w:pPr>
      <w:spacing w:before="100" w:beforeAutospacing="1" w:after="100" w:afterAutospacing="1"/>
    </w:pPr>
    <w:rPr>
      <w:sz w:val="24"/>
    </w:rPr>
  </w:style>
  <w:style w:type="character" w:styleId="afc">
    <w:name w:val="Strong"/>
    <w:uiPriority w:val="22"/>
    <w:qFormat/>
    <w:rsid w:val="000C7257"/>
    <w:rPr>
      <w:b/>
      <w:bCs/>
    </w:rPr>
  </w:style>
  <w:style w:type="paragraph" w:customStyle="1" w:styleId="formattext">
    <w:name w:val="formattext"/>
    <w:basedOn w:val="a"/>
    <w:rsid w:val="004344CB"/>
    <w:pPr>
      <w:spacing w:before="100" w:beforeAutospacing="1" w:after="100" w:afterAutospacing="1"/>
    </w:pPr>
    <w:rPr>
      <w:sz w:val="24"/>
    </w:rPr>
  </w:style>
  <w:style w:type="character" w:styleId="afd">
    <w:name w:val="Emphasis"/>
    <w:basedOn w:val="a0"/>
    <w:uiPriority w:val="20"/>
    <w:qFormat/>
    <w:rsid w:val="00D268C5"/>
    <w:rPr>
      <w:i/>
      <w:iCs/>
    </w:rPr>
  </w:style>
  <w:style w:type="paragraph" w:customStyle="1" w:styleId="afe">
    <w:name w:val="Содержимое врезки"/>
    <w:basedOn w:val="a"/>
    <w:qFormat/>
    <w:rsid w:val="00CA0F90"/>
    <w:pPr>
      <w:suppressAutoHyphens/>
      <w:spacing w:after="200" w:line="276" w:lineRule="auto"/>
    </w:pPr>
    <w:rPr>
      <w:rFonts w:ascii="Calibri" w:eastAsia="Calibri" w:hAnsi="Calibri" w:cs="Calibri"/>
      <w:color w:val="00000A"/>
      <w:sz w:val="22"/>
      <w:szCs w:val="22"/>
      <w:lang w:eastAsia="ar-SA"/>
    </w:rPr>
  </w:style>
  <w:style w:type="paragraph" w:customStyle="1" w:styleId="12">
    <w:name w:val="нум список 1"/>
    <w:rsid w:val="00CA0F90"/>
    <w:pPr>
      <w:suppressAutoHyphens/>
      <w:spacing w:before="120" w:after="120" w:line="360" w:lineRule="atLeast"/>
      <w:jc w:val="both"/>
    </w:pPr>
    <w:rPr>
      <w:rFonts w:eastAsia="SimSun" w:cs="Mangal"/>
      <w:color w:val="000000"/>
      <w:kern w:val="1"/>
      <w:sz w:val="24"/>
      <w:lang w:eastAsia="hi-IN" w:bidi="hi-IN"/>
    </w:rPr>
  </w:style>
  <w:style w:type="character" w:customStyle="1" w:styleId="ConsPlusNormal0">
    <w:name w:val="ConsPlusNormal Знак"/>
    <w:link w:val="ConsPlusNormal"/>
    <w:locked/>
    <w:rsid w:val="00CA0F90"/>
    <w:rPr>
      <w:rFonts w:ascii="Arial" w:hAnsi="Arial" w:cs="Arial"/>
      <w:lang w:val="ru-RU" w:eastAsia="zh-CN" w:bidi="ar-SA"/>
    </w:rPr>
  </w:style>
  <w:style w:type="character" w:customStyle="1" w:styleId="-">
    <w:name w:val="Интернет-ссылка"/>
    <w:semiHidden/>
    <w:rsid w:val="00CA0F90"/>
    <w:rPr>
      <w:color w:val="0000FF"/>
      <w:u w:val="single"/>
    </w:rPr>
  </w:style>
</w:styles>
</file>

<file path=word/webSettings.xml><?xml version="1.0" encoding="utf-8"?>
<w:webSettings xmlns:r="http://schemas.openxmlformats.org/officeDocument/2006/relationships" xmlns:w="http://schemas.openxmlformats.org/wordprocessingml/2006/main">
  <w:divs>
    <w:div w:id="1241673582">
      <w:bodyDiv w:val="1"/>
      <w:marLeft w:val="0"/>
      <w:marRight w:val="0"/>
      <w:marTop w:val="0"/>
      <w:marBottom w:val="0"/>
      <w:divBdr>
        <w:top w:val="none" w:sz="0" w:space="0" w:color="auto"/>
        <w:left w:val="none" w:sz="0" w:space="0" w:color="auto"/>
        <w:bottom w:val="none" w:sz="0" w:space="0" w:color="auto"/>
        <w:right w:val="none" w:sz="0" w:space="0" w:color="auto"/>
      </w:divBdr>
    </w:div>
    <w:div w:id="129833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garant-areal.ru/pages/lib/symbolics/images/municipals/arms/penza/shemisheysky_arm.gif" TargetMode="External"/><Relationship Id="rId13" Type="http://schemas.openxmlformats.org/officeDocument/2006/relationships/hyperlink" Target="consultantplus://offline/ref=787C9C682920FDFD4C9C2866BBDD7ECA1B7CB78F56F977EC99160357A50C830638C692F8FAA6A26DBF67H" TargetMode="External"/><Relationship Id="rId18" Type="http://schemas.openxmlformats.org/officeDocument/2006/relationships/hyperlink" Target="consultantplus://offline/ref=A67D0282B02607BEF3E1594C5ED476A575225B45B9580B59D83671ED1C6717ECCC0F35F28EW32FL" TargetMode="External"/><Relationship Id="rId3" Type="http://schemas.openxmlformats.org/officeDocument/2006/relationships/settings" Target="settings.xml"/><Relationship Id="rId21" Type="http://schemas.openxmlformats.org/officeDocument/2006/relationships/hyperlink" Target="consultantplus://offline/ref=A67D0282B02607BEF3E1594C5ED476A575225B45B9580B59D83671ED1C6717ECCC0F35F28EW32AL" TargetMode="External"/><Relationship Id="rId7" Type="http://schemas.openxmlformats.org/officeDocument/2006/relationships/image" Target="media/image1.png"/><Relationship Id="rId12" Type="http://schemas.openxmlformats.org/officeDocument/2006/relationships/hyperlink" Target="consultantplus://offline/ref=787C9C682920FDFD4C9C2866BBDD7ECA1B7CB68F53F777EC99160357A5B06CH" TargetMode="External"/><Relationship Id="rId17" Type="http://schemas.openxmlformats.org/officeDocument/2006/relationships/hyperlink" Target="consultantplus://offline/ref=A67D0282B02607BEF3E1594C5ED476A575225B45B9580B59D83671ED1C6717ECCC0F35F28EW32EL" TargetMode="External"/><Relationship Id="rId2" Type="http://schemas.openxmlformats.org/officeDocument/2006/relationships/styles" Target="styles.xml"/><Relationship Id="rId16" Type="http://schemas.openxmlformats.org/officeDocument/2006/relationships/hyperlink" Target="consultantplus://offline/ref=75FB42DE5B9449EA779BBEE314797CF8FBA409ED66CC642D17A05F082F3C747A292858DDF2BE67L" TargetMode="External"/><Relationship Id="rId20" Type="http://schemas.openxmlformats.org/officeDocument/2006/relationships/hyperlink" Target="consultantplus://offline/ref=A67D0282B02607BEF3E1594C5ED476A575225B45B9580B59D83671ED1C6717ECCC0F35F28EW32C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87C9C682920FDFD4C9C2866BBDD7ECA1B7CB6875AF977EC99160357A50C830638C692FFFBBA6FH"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787C9C682920FDFD4C9C2866BBDD7ECA187BB18755FD77EC99160357A5B06CH" TargetMode="External"/><Relationship Id="rId23" Type="http://schemas.openxmlformats.org/officeDocument/2006/relationships/fontTable" Target="fontTable.xml"/><Relationship Id="rId10" Type="http://schemas.openxmlformats.org/officeDocument/2006/relationships/hyperlink" Target="http://www.mfcinfo.ru/" TargetMode="External"/><Relationship Id="rId19" Type="http://schemas.openxmlformats.org/officeDocument/2006/relationships/hyperlink" Target="consultantplus://offline/ref=A67D0282B02607BEF3E1594C5ED476A575225B45B9580B59D83671ED1C6717ECCC0F35F28EW32CL" TargetMode="External"/><Relationship Id="rId4" Type="http://schemas.openxmlformats.org/officeDocument/2006/relationships/webSettings" Target="webSettings.xml"/><Relationship Id="rId9" Type="http://schemas.openxmlformats.org/officeDocument/2006/relationships/hyperlink" Target="mailto:shem_adm@sura.ru" TargetMode="External"/><Relationship Id="rId14" Type="http://schemas.openxmlformats.org/officeDocument/2006/relationships/hyperlink" Target="consultantplus://offline/ref=787C9C682920FDFD4C9C2866BBDD7ECA1875B48751F877EC99160357A5B06CH" TargetMode="External"/><Relationship Id="rId22" Type="http://schemas.openxmlformats.org/officeDocument/2006/relationships/hyperlink" Target="consultantplus://offline/ref=75FB42DE5B9449EA779BBEE314797CF8FBA409ED66CC642D17A05F082F3C747A292858DDF2BE6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11822</Words>
  <Characters>67386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lpstr>
    </vt:vector>
  </TitlesOfParts>
  <Company>2112</Company>
  <LinksUpToDate>false</LinksUpToDate>
  <CharactersWithSpaces>79050</CharactersWithSpaces>
  <SharedDoc>false</SharedDoc>
  <HLinks>
    <vt:vector size="102" baseType="variant">
      <vt:variant>
        <vt:i4>1966080</vt:i4>
      </vt:variant>
      <vt:variant>
        <vt:i4>45</vt:i4>
      </vt:variant>
      <vt:variant>
        <vt:i4>0</vt:i4>
      </vt:variant>
      <vt:variant>
        <vt:i4>5</vt:i4>
      </vt:variant>
      <vt:variant>
        <vt:lpwstr>consultantplus://offline/ref=75FB42DE5B9449EA779BBEE314797CF8FBA409ED66CC642D17A05F082F3C747A292858DDF2BE67L</vt:lpwstr>
      </vt:variant>
      <vt:variant>
        <vt:lpwstr/>
      </vt:variant>
      <vt:variant>
        <vt:i4>655369</vt:i4>
      </vt:variant>
      <vt:variant>
        <vt:i4>42</vt:i4>
      </vt:variant>
      <vt:variant>
        <vt:i4>0</vt:i4>
      </vt:variant>
      <vt:variant>
        <vt:i4>5</vt:i4>
      </vt:variant>
      <vt:variant>
        <vt:lpwstr>consultantplus://offline/ref=A67D0282B02607BEF3E1594C5ED476A575225B45B9580B59D83671ED1C6717ECCC0F35F28EW32AL</vt:lpwstr>
      </vt:variant>
      <vt:variant>
        <vt:lpwstr/>
      </vt:variant>
      <vt:variant>
        <vt:i4>655371</vt:i4>
      </vt:variant>
      <vt:variant>
        <vt:i4>39</vt:i4>
      </vt:variant>
      <vt:variant>
        <vt:i4>0</vt:i4>
      </vt:variant>
      <vt:variant>
        <vt:i4>5</vt:i4>
      </vt:variant>
      <vt:variant>
        <vt:lpwstr>consultantplus://offline/ref=A67D0282B02607BEF3E1594C5ED476A575225B45B9580B59D83671ED1C6717ECCC0F35F28EW32CL</vt:lpwstr>
      </vt:variant>
      <vt:variant>
        <vt:lpwstr/>
      </vt:variant>
      <vt:variant>
        <vt:i4>655371</vt:i4>
      </vt:variant>
      <vt:variant>
        <vt:i4>36</vt:i4>
      </vt:variant>
      <vt:variant>
        <vt:i4>0</vt:i4>
      </vt:variant>
      <vt:variant>
        <vt:i4>5</vt:i4>
      </vt:variant>
      <vt:variant>
        <vt:lpwstr>consultantplus://offline/ref=A67D0282B02607BEF3E1594C5ED476A575225B45B9580B59D83671ED1C6717ECCC0F35F28EW32CL</vt:lpwstr>
      </vt:variant>
      <vt:variant>
        <vt:lpwstr/>
      </vt:variant>
      <vt:variant>
        <vt:i4>655374</vt:i4>
      </vt:variant>
      <vt:variant>
        <vt:i4>33</vt:i4>
      </vt:variant>
      <vt:variant>
        <vt:i4>0</vt:i4>
      </vt:variant>
      <vt:variant>
        <vt:i4>5</vt:i4>
      </vt:variant>
      <vt:variant>
        <vt:lpwstr>consultantplus://offline/ref=A67D0282B02607BEF3E1594C5ED476A575225B45B9580B59D83671ED1C6717ECCC0F35F28EW32FL</vt:lpwstr>
      </vt:variant>
      <vt:variant>
        <vt:lpwstr/>
      </vt:variant>
      <vt:variant>
        <vt:i4>655373</vt:i4>
      </vt:variant>
      <vt:variant>
        <vt:i4>30</vt:i4>
      </vt:variant>
      <vt:variant>
        <vt:i4>0</vt:i4>
      </vt:variant>
      <vt:variant>
        <vt:i4>5</vt:i4>
      </vt:variant>
      <vt:variant>
        <vt:lpwstr>consultantplus://offline/ref=A67D0282B02607BEF3E1594C5ED476A575225B45B9580B59D83671ED1C6717ECCC0F35F28EW32EL</vt:lpwstr>
      </vt:variant>
      <vt:variant>
        <vt:lpwstr/>
      </vt:variant>
      <vt:variant>
        <vt:i4>1966080</vt:i4>
      </vt:variant>
      <vt:variant>
        <vt:i4>27</vt:i4>
      </vt:variant>
      <vt:variant>
        <vt:i4>0</vt:i4>
      </vt:variant>
      <vt:variant>
        <vt:i4>5</vt:i4>
      </vt:variant>
      <vt:variant>
        <vt:lpwstr>consultantplus://offline/ref=75FB42DE5B9449EA779BBEE314797CF8FBA409ED66CC642D17A05F082F3C747A292858DDF2BE67L</vt:lpwstr>
      </vt:variant>
      <vt:variant>
        <vt:lpwstr/>
      </vt:variant>
      <vt:variant>
        <vt:i4>589895</vt:i4>
      </vt:variant>
      <vt:variant>
        <vt:i4>24</vt:i4>
      </vt:variant>
      <vt:variant>
        <vt:i4>0</vt:i4>
      </vt:variant>
      <vt:variant>
        <vt:i4>5</vt:i4>
      </vt:variant>
      <vt:variant>
        <vt:lpwstr/>
      </vt:variant>
      <vt:variant>
        <vt:lpwstr>P178</vt:lpwstr>
      </vt:variant>
      <vt:variant>
        <vt:i4>7012401</vt:i4>
      </vt:variant>
      <vt:variant>
        <vt:i4>21</vt:i4>
      </vt:variant>
      <vt:variant>
        <vt:i4>0</vt:i4>
      </vt:variant>
      <vt:variant>
        <vt:i4>5</vt:i4>
      </vt:variant>
      <vt:variant>
        <vt:lpwstr/>
      </vt:variant>
      <vt:variant>
        <vt:lpwstr>Par339</vt:lpwstr>
      </vt:variant>
      <vt:variant>
        <vt:i4>1900624</vt:i4>
      </vt:variant>
      <vt:variant>
        <vt:i4>18</vt:i4>
      </vt:variant>
      <vt:variant>
        <vt:i4>0</vt:i4>
      </vt:variant>
      <vt:variant>
        <vt:i4>5</vt:i4>
      </vt:variant>
      <vt:variant>
        <vt:lpwstr>consultantplus://offline/ref=787C9C682920FDFD4C9C2866BBDD7ECA187BB18755FD77EC99160357A5B06CH</vt:lpwstr>
      </vt:variant>
      <vt:variant>
        <vt:lpwstr/>
      </vt:variant>
      <vt:variant>
        <vt:i4>1900634</vt:i4>
      </vt:variant>
      <vt:variant>
        <vt:i4>15</vt:i4>
      </vt:variant>
      <vt:variant>
        <vt:i4>0</vt:i4>
      </vt:variant>
      <vt:variant>
        <vt:i4>5</vt:i4>
      </vt:variant>
      <vt:variant>
        <vt:lpwstr>consultantplus://offline/ref=787C9C682920FDFD4C9C2866BBDD7ECA1875B48751F877EC99160357A5B06CH</vt:lpwstr>
      </vt:variant>
      <vt:variant>
        <vt:lpwstr/>
      </vt:variant>
      <vt:variant>
        <vt:i4>7995491</vt:i4>
      </vt:variant>
      <vt:variant>
        <vt:i4>12</vt:i4>
      </vt:variant>
      <vt:variant>
        <vt:i4>0</vt:i4>
      </vt:variant>
      <vt:variant>
        <vt:i4>5</vt:i4>
      </vt:variant>
      <vt:variant>
        <vt:lpwstr>consultantplus://offline/ref=787C9C682920FDFD4C9C2866BBDD7ECA1B7CB78F56F977EC99160357A50C830638C692F8FAA6A26DBF67H</vt:lpwstr>
      </vt:variant>
      <vt:variant>
        <vt:lpwstr/>
      </vt:variant>
      <vt:variant>
        <vt:i4>1900552</vt:i4>
      </vt:variant>
      <vt:variant>
        <vt:i4>9</vt:i4>
      </vt:variant>
      <vt:variant>
        <vt:i4>0</vt:i4>
      </vt:variant>
      <vt:variant>
        <vt:i4>5</vt:i4>
      </vt:variant>
      <vt:variant>
        <vt:lpwstr>consultantplus://offline/ref=787C9C682920FDFD4C9C2866BBDD7ECA1B7CB68F53F777EC99160357A5B06CH</vt:lpwstr>
      </vt:variant>
      <vt:variant>
        <vt:lpwstr/>
      </vt:variant>
      <vt:variant>
        <vt:i4>4980751</vt:i4>
      </vt:variant>
      <vt:variant>
        <vt:i4>6</vt:i4>
      </vt:variant>
      <vt:variant>
        <vt:i4>0</vt:i4>
      </vt:variant>
      <vt:variant>
        <vt:i4>5</vt:i4>
      </vt:variant>
      <vt:variant>
        <vt:lpwstr>consultantplus://offline/ref=787C9C682920FDFD4C9C2866BBDD7ECA1B7CB6875AF977EC99160357A50C830638C692FFFBBA6FH</vt:lpwstr>
      </vt:variant>
      <vt:variant>
        <vt:lpwstr/>
      </vt:variant>
      <vt:variant>
        <vt:i4>7929954</vt:i4>
      </vt:variant>
      <vt:variant>
        <vt:i4>3</vt:i4>
      </vt:variant>
      <vt:variant>
        <vt:i4>0</vt:i4>
      </vt:variant>
      <vt:variant>
        <vt:i4>5</vt:i4>
      </vt:variant>
      <vt:variant>
        <vt:lpwstr>http://www.mfcinfo.ru/</vt:lpwstr>
      </vt:variant>
      <vt:variant>
        <vt:lpwstr/>
      </vt:variant>
      <vt:variant>
        <vt:i4>6881388</vt:i4>
      </vt:variant>
      <vt:variant>
        <vt:i4>0</vt:i4>
      </vt:variant>
      <vt:variant>
        <vt:i4>0</vt:i4>
      </vt:variant>
      <vt:variant>
        <vt:i4>5</vt:i4>
      </vt:variant>
      <vt:variant>
        <vt:lpwstr>mailto:shem_adm@sura.ru</vt:lpwstr>
      </vt:variant>
      <vt:variant>
        <vt:lpwstr/>
      </vt:variant>
      <vt:variant>
        <vt:i4>1441916</vt:i4>
      </vt:variant>
      <vt:variant>
        <vt:i4>-1</vt:i4>
      </vt:variant>
      <vt:variant>
        <vt:i4>1027</vt:i4>
      </vt:variant>
      <vt:variant>
        <vt:i4>1</vt:i4>
      </vt:variant>
      <vt:variant>
        <vt:lpwstr>http://www.garant-areal.ru/pages/lib/symbolics/images/municipals/arms/penza/shemisheysky_arm.gif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5216541</dc:creator>
  <cp:lastModifiedBy>Sysadmin</cp:lastModifiedBy>
  <cp:revision>2</cp:revision>
  <cp:lastPrinted>2018-09-26T11:29:00Z</cp:lastPrinted>
  <dcterms:created xsi:type="dcterms:W3CDTF">2018-12-14T12:35:00Z</dcterms:created>
  <dcterms:modified xsi:type="dcterms:W3CDTF">2018-12-14T12:35:00Z</dcterms:modified>
</cp:coreProperties>
</file>